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762FB" w14:textId="77777777" w:rsidR="00976421" w:rsidRDefault="00976421" w:rsidP="00976421">
      <w:pPr>
        <w:spacing w:before="66" w:line="248" w:lineRule="auto"/>
        <w:ind w:right="35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Nate Roy</w:t>
      </w:r>
    </w:p>
    <w:p w14:paraId="6D093DA2" w14:textId="61B1333C" w:rsidR="00976421" w:rsidRPr="00976421" w:rsidRDefault="00976421" w:rsidP="00976421">
      <w:pPr>
        <w:spacing w:before="66" w:line="248" w:lineRule="auto"/>
        <w:ind w:right="3580"/>
        <w:rPr>
          <w:bCs/>
          <w:sz w:val="24"/>
          <w:szCs w:val="24"/>
        </w:rPr>
      </w:pPr>
      <w:r w:rsidRPr="00976421">
        <w:rPr>
          <w:bCs/>
          <w:sz w:val="24"/>
          <w:szCs w:val="24"/>
        </w:rPr>
        <w:t>A</w:t>
      </w:r>
      <w:r w:rsidRPr="00976421">
        <w:rPr>
          <w:bCs/>
          <w:spacing w:val="1"/>
          <w:sz w:val="24"/>
          <w:szCs w:val="24"/>
        </w:rPr>
        <w:t>n</w:t>
      </w:r>
      <w:r w:rsidRPr="00976421">
        <w:rPr>
          <w:bCs/>
          <w:sz w:val="24"/>
          <w:szCs w:val="24"/>
        </w:rPr>
        <w:t xml:space="preserve">y </w:t>
      </w:r>
      <w:r w:rsidRPr="00976421">
        <w:rPr>
          <w:bCs/>
          <w:spacing w:val="1"/>
          <w:sz w:val="24"/>
          <w:szCs w:val="24"/>
        </w:rPr>
        <w:t>T</w:t>
      </w:r>
      <w:r w:rsidRPr="00976421">
        <w:rPr>
          <w:bCs/>
          <w:sz w:val="24"/>
          <w:szCs w:val="24"/>
        </w:rPr>
        <w:t>ow</w:t>
      </w:r>
      <w:r w:rsidRPr="00976421">
        <w:rPr>
          <w:bCs/>
          <w:spacing w:val="1"/>
          <w:sz w:val="24"/>
          <w:szCs w:val="24"/>
        </w:rPr>
        <w:t>n</w:t>
      </w:r>
      <w:r w:rsidRPr="00976421">
        <w:rPr>
          <w:bCs/>
          <w:sz w:val="24"/>
          <w:szCs w:val="24"/>
        </w:rPr>
        <w:t>, NY 99999</w:t>
      </w:r>
    </w:p>
    <w:p w14:paraId="2D26F1C6" w14:textId="168E741A" w:rsidR="00A87ED1" w:rsidRPr="00976421" w:rsidRDefault="00976421" w:rsidP="00976421">
      <w:pPr>
        <w:spacing w:before="66" w:line="248" w:lineRule="auto"/>
        <w:ind w:right="3580"/>
        <w:rPr>
          <w:bCs/>
          <w:sz w:val="24"/>
          <w:szCs w:val="24"/>
        </w:rPr>
      </w:pPr>
      <w:r w:rsidRPr="00976421">
        <w:rPr>
          <w:bCs/>
          <w:spacing w:val="-1"/>
          <w:sz w:val="24"/>
          <w:szCs w:val="24"/>
        </w:rPr>
        <w:t>(</w:t>
      </w:r>
      <w:r w:rsidRPr="00976421">
        <w:rPr>
          <w:bCs/>
          <w:sz w:val="24"/>
          <w:szCs w:val="24"/>
        </w:rPr>
        <w:t>999)</w:t>
      </w:r>
      <w:r w:rsidRPr="00976421">
        <w:rPr>
          <w:bCs/>
          <w:spacing w:val="-1"/>
          <w:sz w:val="24"/>
          <w:szCs w:val="24"/>
        </w:rPr>
        <w:t xml:space="preserve"> </w:t>
      </w:r>
      <w:r w:rsidRPr="00976421">
        <w:rPr>
          <w:bCs/>
          <w:sz w:val="24"/>
          <w:szCs w:val="24"/>
        </w:rPr>
        <w:t>999</w:t>
      </w:r>
      <w:r w:rsidRPr="00976421">
        <w:rPr>
          <w:bCs/>
          <w:spacing w:val="-1"/>
          <w:sz w:val="24"/>
          <w:szCs w:val="24"/>
        </w:rPr>
        <w:t>-</w:t>
      </w:r>
      <w:r w:rsidRPr="00976421">
        <w:rPr>
          <w:bCs/>
          <w:sz w:val="24"/>
          <w:szCs w:val="24"/>
        </w:rPr>
        <w:t>9999</w:t>
      </w:r>
    </w:p>
    <w:p w14:paraId="4A160BE0" w14:textId="77777777" w:rsidR="00A87ED1" w:rsidRDefault="00A87ED1">
      <w:pPr>
        <w:spacing w:before="18" w:line="220" w:lineRule="exact"/>
        <w:rPr>
          <w:sz w:val="22"/>
          <w:szCs w:val="22"/>
        </w:rPr>
      </w:pPr>
    </w:p>
    <w:p w14:paraId="4AD26D23" w14:textId="77777777" w:rsidR="00A87ED1" w:rsidRDefault="00976421">
      <w:pPr>
        <w:ind w:left="120"/>
        <w:rPr>
          <w:sz w:val="22"/>
          <w:szCs w:val="22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ION 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TL</w:t>
      </w:r>
      <w:r>
        <w:rPr>
          <w:b/>
          <w:spacing w:val="-2"/>
          <w:sz w:val="24"/>
          <w:szCs w:val="24"/>
        </w:rPr>
        <w:t>E</w:t>
      </w:r>
      <w:r>
        <w:rPr>
          <w:b/>
          <w:sz w:val="22"/>
          <w:szCs w:val="22"/>
        </w:rPr>
        <w:t xml:space="preserve">: </w:t>
      </w:r>
      <w:r>
        <w:rPr>
          <w:b/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Ma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nt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Mana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.</w:t>
      </w:r>
    </w:p>
    <w:p w14:paraId="05B1AC9D" w14:textId="77777777" w:rsidR="00A87ED1" w:rsidRDefault="00976421">
      <w:pPr>
        <w:spacing w:before="9"/>
        <w:ind w:left="120"/>
        <w:rPr>
          <w:sz w:val="22"/>
          <w:szCs w:val="22"/>
        </w:rPr>
      </w:pPr>
      <w:r>
        <w:rPr>
          <w:b/>
          <w:sz w:val="24"/>
          <w:szCs w:val="24"/>
        </w:rPr>
        <w:t>AVAI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BLE</w:t>
      </w:r>
      <w:r>
        <w:rPr>
          <w:b/>
          <w:sz w:val="24"/>
          <w:szCs w:val="24"/>
        </w:rPr>
        <w:t>:</w:t>
      </w:r>
      <w:r>
        <w:rPr>
          <w:b/>
          <w:spacing w:val="-6"/>
          <w:sz w:val="24"/>
          <w:szCs w:val="24"/>
        </w:rPr>
        <w:t xml:space="preserve"> </w:t>
      </w:r>
      <w:r>
        <w:rPr>
          <w:spacing w:val="-2"/>
          <w:sz w:val="22"/>
          <w:szCs w:val="22"/>
        </w:rPr>
        <w:t>I</w:t>
      </w:r>
      <w:r>
        <w:rPr>
          <w:spacing w:val="-1"/>
          <w:sz w:val="22"/>
          <w:szCs w:val="22"/>
        </w:rPr>
        <w:t>mm</w:t>
      </w:r>
      <w:r>
        <w:rPr>
          <w:sz w:val="22"/>
          <w:szCs w:val="22"/>
        </w:rPr>
        <w:t>ed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y</w:t>
      </w:r>
    </w:p>
    <w:p w14:paraId="0C37AECC" w14:textId="77777777" w:rsidR="00A87ED1" w:rsidRDefault="00A87ED1">
      <w:pPr>
        <w:spacing w:before="10" w:line="280" w:lineRule="exact"/>
        <w:rPr>
          <w:sz w:val="28"/>
          <w:szCs w:val="28"/>
        </w:rPr>
      </w:pPr>
    </w:p>
    <w:p w14:paraId="4F397E95" w14:textId="77777777" w:rsidR="00A87ED1" w:rsidRDefault="00976421">
      <w:pPr>
        <w:ind w:left="12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MM</w:t>
      </w:r>
      <w:r>
        <w:rPr>
          <w:b/>
          <w:sz w:val="24"/>
          <w:szCs w:val="24"/>
        </w:rPr>
        <w:t>AR</w:t>
      </w:r>
      <w:r>
        <w:rPr>
          <w:b/>
          <w:spacing w:val="2"/>
          <w:sz w:val="24"/>
          <w:szCs w:val="24"/>
        </w:rPr>
        <w:t>Y</w:t>
      </w:r>
      <w:r>
        <w:rPr>
          <w:b/>
          <w:sz w:val="24"/>
          <w:szCs w:val="24"/>
        </w:rPr>
        <w:t>:</w:t>
      </w:r>
    </w:p>
    <w:p w14:paraId="6BB9F5FD" w14:textId="77777777" w:rsidR="00A87ED1" w:rsidRDefault="00976421">
      <w:pPr>
        <w:spacing w:before="86" w:line="270" w:lineRule="auto"/>
        <w:ind w:left="120" w:right="190"/>
        <w:rPr>
          <w:sz w:val="22"/>
          <w:szCs w:val="22"/>
        </w:rPr>
      </w:pPr>
      <w:r>
        <w:rPr>
          <w:sz w:val="22"/>
          <w:szCs w:val="22"/>
        </w:rPr>
        <w:t>Loo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or</w:t>
      </w:r>
      <w:r>
        <w:rPr>
          <w:spacing w:val="1"/>
          <w:sz w:val="22"/>
          <w:szCs w:val="22"/>
        </w:rPr>
        <w:t xml:space="preserve"> t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ea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po</w:t>
      </w:r>
      <w:r>
        <w:rPr>
          <w:spacing w:val="1"/>
          <w:sz w:val="22"/>
          <w:szCs w:val="22"/>
        </w:rPr>
        <w:t>rt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k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as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ant</w:t>
      </w:r>
      <w:r>
        <w:rPr>
          <w:spacing w:val="-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ana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f</w:t>
      </w:r>
      <w:r>
        <w:rPr>
          <w:sz w:val="22"/>
          <w:szCs w:val="22"/>
        </w:rPr>
        <w:t>or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</w:t>
      </w:r>
      <w:r>
        <w:rPr>
          <w:spacing w:val="-2"/>
          <w:sz w:val="22"/>
          <w:szCs w:val="22"/>
        </w:rPr>
        <w:t>e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an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ed co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 xml:space="preserve">pany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es</w:t>
      </w:r>
      <w:r>
        <w:rPr>
          <w:spacing w:val="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ill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 a</w:t>
      </w:r>
      <w:r>
        <w:rPr>
          <w:spacing w:val="-2"/>
          <w:sz w:val="22"/>
          <w:szCs w:val="22"/>
        </w:rPr>
        <w:t xml:space="preserve"> 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op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>y</w:t>
      </w:r>
      <w:r>
        <w:rPr>
          <w:sz w:val="22"/>
          <w:szCs w:val="22"/>
        </w:rPr>
        <w:t xml:space="preserve">.  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h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qua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f</w:t>
      </w:r>
      <w:r>
        <w:rPr>
          <w:spacing w:val="-1"/>
          <w:sz w:val="22"/>
          <w:szCs w:val="22"/>
        </w:rPr>
        <w:t>i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 and s</w:t>
      </w:r>
      <w:r>
        <w:rPr>
          <w:spacing w:val="-2"/>
          <w:sz w:val="22"/>
          <w:szCs w:val="22"/>
        </w:rPr>
        <w:t>k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ll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 p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f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ss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on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w</w:t>
      </w:r>
      <w:r>
        <w:rPr>
          <w:spacing w:val="1"/>
          <w:sz w:val="22"/>
          <w:szCs w:val="22"/>
        </w:rPr>
        <w:t>it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xc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 xml:space="preserve">ent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nal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co</w:t>
      </w:r>
      <w:r>
        <w:rPr>
          <w:spacing w:val="-1"/>
          <w:sz w:val="22"/>
          <w:szCs w:val="22"/>
        </w:rPr>
        <w:t>m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un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ca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on s</w:t>
      </w:r>
      <w:r>
        <w:rPr>
          <w:spacing w:val="-2"/>
          <w:sz w:val="22"/>
          <w:szCs w:val="22"/>
        </w:rPr>
        <w:t>k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ll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pa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t</w:t>
      </w:r>
      <w:r>
        <w:rPr>
          <w:spacing w:val="-1"/>
          <w:sz w:val="22"/>
          <w:szCs w:val="22"/>
        </w:rPr>
        <w:t xml:space="preserve"> t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pos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as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ou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ca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h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d c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k du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es.</w:t>
      </w:r>
    </w:p>
    <w:p w14:paraId="581EDF46" w14:textId="77777777" w:rsidR="00A87ED1" w:rsidRDefault="00A87ED1">
      <w:pPr>
        <w:spacing w:before="4" w:line="260" w:lineRule="exact"/>
        <w:rPr>
          <w:sz w:val="26"/>
          <w:szCs w:val="26"/>
        </w:rPr>
      </w:pPr>
    </w:p>
    <w:p w14:paraId="33685DB7" w14:textId="77777777" w:rsidR="00A87ED1" w:rsidRDefault="00976421">
      <w:pPr>
        <w:ind w:left="120"/>
        <w:rPr>
          <w:sz w:val="24"/>
          <w:szCs w:val="24"/>
        </w:rPr>
      </w:pPr>
      <w:r>
        <w:rPr>
          <w:b/>
          <w:sz w:val="24"/>
          <w:szCs w:val="24"/>
        </w:rPr>
        <w:t>QUA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ICA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ION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2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MM</w:t>
      </w:r>
      <w:r>
        <w:rPr>
          <w:b/>
          <w:sz w:val="24"/>
          <w:szCs w:val="24"/>
        </w:rPr>
        <w:t>AR</w:t>
      </w:r>
      <w:r>
        <w:rPr>
          <w:b/>
          <w:spacing w:val="2"/>
          <w:sz w:val="24"/>
          <w:szCs w:val="24"/>
        </w:rPr>
        <w:t>Y</w:t>
      </w:r>
      <w:r>
        <w:rPr>
          <w:b/>
          <w:sz w:val="24"/>
          <w:szCs w:val="24"/>
        </w:rPr>
        <w:t>:</w:t>
      </w:r>
    </w:p>
    <w:p w14:paraId="45E014CA" w14:textId="0A8436AE" w:rsidR="00A87ED1" w:rsidRDefault="00976421">
      <w:pPr>
        <w:spacing w:before="88" w:line="269" w:lineRule="auto"/>
        <w:ind w:left="120" w:right="69"/>
        <w:rPr>
          <w:sz w:val="22"/>
          <w:szCs w:val="22"/>
        </w:rPr>
      </w:pPr>
      <w:r>
        <w:rPr>
          <w:sz w:val="22"/>
          <w:szCs w:val="22"/>
        </w:rPr>
        <w:t>Four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ea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exp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ence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us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</w:t>
      </w:r>
      <w:r>
        <w:rPr>
          <w:spacing w:val="1"/>
          <w:sz w:val="22"/>
          <w:szCs w:val="22"/>
        </w:rPr>
        <w:t>it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x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en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no</w:t>
      </w:r>
      <w:r>
        <w:rPr>
          <w:spacing w:val="-1"/>
          <w:sz w:val="22"/>
          <w:szCs w:val="22"/>
        </w:rPr>
        <w:t>w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cu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ce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ana</w:t>
      </w:r>
      <w:r>
        <w:rPr>
          <w:spacing w:val="-2"/>
          <w:sz w:val="22"/>
          <w:szCs w:val="22"/>
        </w:rPr>
        <w:t>g</w:t>
      </w:r>
      <w:r>
        <w:rPr>
          <w:spacing w:val="3"/>
          <w:sz w:val="22"/>
          <w:szCs w:val="22"/>
        </w:rPr>
        <w:t>e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, expe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 co</w:t>
      </w:r>
      <w:r>
        <w:rPr>
          <w:spacing w:val="-4"/>
          <w:sz w:val="22"/>
          <w:szCs w:val="22"/>
        </w:rPr>
        <w:t>mm</w:t>
      </w:r>
      <w:r>
        <w:rPr>
          <w:sz w:val="22"/>
          <w:szCs w:val="22"/>
        </w:rPr>
        <w:t>un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ca</w:t>
      </w:r>
      <w:r>
        <w:rPr>
          <w:spacing w:val="1"/>
          <w:sz w:val="22"/>
          <w:szCs w:val="22"/>
        </w:rPr>
        <w:t>ti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n 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s,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exp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ri</w:t>
      </w:r>
      <w:r>
        <w:rPr>
          <w:spacing w:val="-2"/>
          <w:sz w:val="22"/>
          <w:szCs w:val="22"/>
        </w:rPr>
        <w:t>en</w:t>
      </w:r>
      <w:r>
        <w:rPr>
          <w:sz w:val="22"/>
          <w:szCs w:val="22"/>
        </w:rPr>
        <w:t>ce</w:t>
      </w:r>
      <w:r>
        <w:rPr>
          <w:spacing w:val="1"/>
          <w:sz w:val="22"/>
          <w:szCs w:val="22"/>
        </w:rPr>
        <w:t xml:space="preserve"> 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us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lt</w:t>
      </w:r>
      <w:r>
        <w:rPr>
          <w:spacing w:val="-1"/>
          <w:sz w:val="22"/>
          <w:szCs w:val="22"/>
        </w:rPr>
        <w:t>i</w:t>
      </w:r>
      <w:r>
        <w:rPr>
          <w:spacing w:val="-4"/>
          <w:sz w:val="22"/>
          <w:szCs w:val="22"/>
        </w:rPr>
        <w:t>-</w:t>
      </w:r>
      <w:r>
        <w:rPr>
          <w:spacing w:val="1"/>
          <w:sz w:val="22"/>
          <w:szCs w:val="22"/>
        </w:rPr>
        <w:t>li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 xml:space="preserve"> t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co</w:t>
      </w:r>
      <w:r>
        <w:rPr>
          <w:spacing w:val="-1"/>
          <w:sz w:val="22"/>
          <w:szCs w:val="22"/>
        </w:rPr>
        <w:t>m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un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ca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on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, exc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ll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nt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ill</w:t>
      </w:r>
      <w:r>
        <w:rPr>
          <w:sz w:val="22"/>
          <w:szCs w:val="22"/>
        </w:rPr>
        <w:t xml:space="preserve">s, 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C</w:t>
      </w:r>
      <w:r>
        <w:rPr>
          <w:b/>
          <w:sz w:val="22"/>
          <w:szCs w:val="22"/>
        </w:rPr>
        <w:t>o</w:t>
      </w:r>
      <w:r>
        <w:rPr>
          <w:b/>
          <w:spacing w:val="-2"/>
          <w:sz w:val="22"/>
          <w:szCs w:val="22"/>
        </w:rPr>
        <w:t>r</w:t>
      </w:r>
      <w:r>
        <w:rPr>
          <w:b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Sk</w:t>
      </w:r>
      <w:r>
        <w:rPr>
          <w:b/>
          <w:spacing w:val="-1"/>
          <w:sz w:val="22"/>
          <w:szCs w:val="22"/>
        </w:rPr>
        <w:t>i</w:t>
      </w:r>
      <w:r>
        <w:rPr>
          <w:b/>
          <w:spacing w:val="1"/>
          <w:sz w:val="22"/>
          <w:szCs w:val="22"/>
        </w:rPr>
        <w:t>l</w:t>
      </w:r>
      <w:r>
        <w:rPr>
          <w:b/>
          <w:spacing w:val="-1"/>
          <w:sz w:val="22"/>
          <w:szCs w:val="22"/>
        </w:rPr>
        <w:t>l</w:t>
      </w:r>
      <w:r>
        <w:rPr>
          <w:b/>
          <w:sz w:val="22"/>
          <w:szCs w:val="22"/>
        </w:rPr>
        <w:t>s</w:t>
      </w:r>
      <w:r>
        <w:rPr>
          <w:b/>
          <w:spacing w:val="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ude:</w:t>
      </w:r>
    </w:p>
    <w:p w14:paraId="408A6505" w14:textId="77777777" w:rsidR="00A87ED1" w:rsidRDefault="00976421">
      <w:pPr>
        <w:spacing w:line="240" w:lineRule="exact"/>
        <w:ind w:left="1200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Exce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es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on and</w:t>
      </w:r>
      <w:r>
        <w:rPr>
          <w:spacing w:val="-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an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on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il</w:t>
      </w:r>
      <w:r>
        <w:rPr>
          <w:spacing w:val="-1"/>
          <w:sz w:val="22"/>
          <w:szCs w:val="22"/>
        </w:rPr>
        <w:t>ls</w:t>
      </w:r>
      <w:r>
        <w:rPr>
          <w:sz w:val="22"/>
          <w:szCs w:val="22"/>
        </w:rPr>
        <w:t>.</w:t>
      </w:r>
    </w:p>
    <w:p w14:paraId="18525047" w14:textId="77777777" w:rsidR="00A87ED1" w:rsidRDefault="00976421">
      <w:pPr>
        <w:spacing w:before="16"/>
        <w:ind w:left="1200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Exce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ill</w:t>
      </w:r>
      <w:r>
        <w:rPr>
          <w:sz w:val="22"/>
          <w:szCs w:val="22"/>
        </w:rPr>
        <w:t>s.</w:t>
      </w:r>
    </w:p>
    <w:p w14:paraId="28DE7701" w14:textId="77777777" w:rsidR="00A87ED1" w:rsidRDefault="00976421">
      <w:pPr>
        <w:spacing w:line="260" w:lineRule="exact"/>
        <w:ind w:left="1201"/>
        <w:rPr>
          <w:sz w:val="22"/>
          <w:szCs w:val="22"/>
        </w:rPr>
      </w:pPr>
      <w:r>
        <w:rPr>
          <w:rFonts w:ascii="Verdana" w:eastAsia="Verdana" w:hAnsi="Verdana" w:cs="Verdana"/>
          <w:position w:val="-1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H</w:t>
      </w:r>
      <w:r>
        <w:rPr>
          <w:position w:val="-1"/>
          <w:sz w:val="22"/>
          <w:szCs w:val="22"/>
        </w:rPr>
        <w:t>a</w:t>
      </w:r>
      <w:r>
        <w:rPr>
          <w:spacing w:val="-2"/>
          <w:position w:val="-1"/>
          <w:sz w:val="22"/>
          <w:szCs w:val="22"/>
        </w:rPr>
        <w:t>v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ng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an ene</w:t>
      </w:r>
      <w:r>
        <w:rPr>
          <w:spacing w:val="1"/>
          <w:position w:val="-1"/>
          <w:sz w:val="22"/>
          <w:szCs w:val="22"/>
        </w:rPr>
        <w:t>r</w:t>
      </w:r>
      <w:r>
        <w:rPr>
          <w:spacing w:val="-2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e</w:t>
      </w:r>
      <w:r>
        <w:rPr>
          <w:spacing w:val="-1"/>
          <w:position w:val="-1"/>
          <w:sz w:val="22"/>
          <w:szCs w:val="22"/>
        </w:rPr>
        <w:t>t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c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p</w:t>
      </w:r>
      <w:r>
        <w:rPr>
          <w:spacing w:val="-2"/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s</w:t>
      </w:r>
      <w:r>
        <w:rPr>
          <w:spacing w:val="-2"/>
          <w:position w:val="-1"/>
          <w:sz w:val="22"/>
          <w:szCs w:val="22"/>
        </w:rPr>
        <w:t>on</w:t>
      </w:r>
      <w:r>
        <w:rPr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l</w:t>
      </w:r>
      <w:r>
        <w:rPr>
          <w:spacing w:val="-1"/>
          <w:position w:val="-1"/>
          <w:sz w:val="22"/>
          <w:szCs w:val="22"/>
        </w:rPr>
        <w:t>i</w:t>
      </w:r>
      <w:r>
        <w:rPr>
          <w:spacing w:val="1"/>
          <w:position w:val="-1"/>
          <w:sz w:val="22"/>
          <w:szCs w:val="22"/>
        </w:rPr>
        <w:t>t</w:t>
      </w:r>
      <w:r>
        <w:rPr>
          <w:spacing w:val="-2"/>
          <w:position w:val="-1"/>
          <w:sz w:val="22"/>
          <w:szCs w:val="22"/>
        </w:rPr>
        <w:t>y</w:t>
      </w:r>
      <w:r>
        <w:rPr>
          <w:position w:val="-1"/>
          <w:sz w:val="22"/>
          <w:szCs w:val="22"/>
        </w:rPr>
        <w:t xml:space="preserve">, </w:t>
      </w:r>
      <w:r>
        <w:rPr>
          <w:spacing w:val="-1"/>
          <w:position w:val="-1"/>
          <w:sz w:val="22"/>
          <w:szCs w:val="22"/>
        </w:rPr>
        <w:t>w</w:t>
      </w:r>
      <w:r>
        <w:rPr>
          <w:position w:val="-1"/>
          <w:sz w:val="22"/>
          <w:szCs w:val="22"/>
        </w:rPr>
        <w:t>h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ch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ns</w:t>
      </w:r>
      <w:r>
        <w:rPr>
          <w:spacing w:val="-2"/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i</w:t>
      </w:r>
      <w:r>
        <w:rPr>
          <w:spacing w:val="-2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es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c</w:t>
      </w:r>
      <w:r>
        <w:rPr>
          <w:spacing w:val="-1"/>
          <w:position w:val="-1"/>
          <w:sz w:val="22"/>
          <w:szCs w:val="22"/>
        </w:rPr>
        <w:t>o</w:t>
      </w:r>
      <w:r>
        <w:rPr>
          <w:spacing w:val="-4"/>
          <w:position w:val="-1"/>
          <w:sz w:val="22"/>
          <w:szCs w:val="22"/>
        </w:rPr>
        <w:t>-</w:t>
      </w:r>
      <w:r>
        <w:rPr>
          <w:spacing w:val="-1"/>
          <w:position w:val="-1"/>
          <w:sz w:val="22"/>
          <w:szCs w:val="22"/>
        </w:rPr>
        <w:t>w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r</w:t>
      </w:r>
      <w:r>
        <w:rPr>
          <w:spacing w:val="-2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s</w:t>
      </w:r>
      <w:r>
        <w:rPr>
          <w:spacing w:val="1"/>
          <w:position w:val="-1"/>
          <w:sz w:val="22"/>
          <w:szCs w:val="22"/>
        </w:rPr>
        <w:t xml:space="preserve"> t</w:t>
      </w:r>
      <w:r>
        <w:rPr>
          <w:position w:val="-1"/>
          <w:sz w:val="22"/>
          <w:szCs w:val="22"/>
        </w:rPr>
        <w:t>o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e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 xml:space="preserve">ch </w:t>
      </w:r>
      <w:r>
        <w:rPr>
          <w:spacing w:val="-2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oa</w:t>
      </w:r>
      <w:r>
        <w:rPr>
          <w:spacing w:val="1"/>
          <w:position w:val="-1"/>
          <w:sz w:val="22"/>
          <w:szCs w:val="22"/>
        </w:rPr>
        <w:t>l</w:t>
      </w:r>
      <w:r>
        <w:rPr>
          <w:spacing w:val="-2"/>
          <w:position w:val="-1"/>
          <w:sz w:val="22"/>
          <w:szCs w:val="22"/>
        </w:rPr>
        <w:t>s</w:t>
      </w:r>
      <w:r>
        <w:rPr>
          <w:position w:val="-1"/>
          <w:sz w:val="22"/>
          <w:szCs w:val="22"/>
        </w:rPr>
        <w:t>?</w:t>
      </w:r>
    </w:p>
    <w:p w14:paraId="79883894" w14:textId="77777777" w:rsidR="00A87ED1" w:rsidRDefault="00976421">
      <w:pPr>
        <w:spacing w:before="16"/>
        <w:ind w:left="1201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b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o s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r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en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on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.</w:t>
      </w:r>
    </w:p>
    <w:p w14:paraId="79EF7016" w14:textId="77777777" w:rsidR="00A87ED1" w:rsidRDefault="00976421">
      <w:pPr>
        <w:spacing w:before="16"/>
        <w:ind w:left="1201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us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ons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ent.</w:t>
      </w:r>
    </w:p>
    <w:p w14:paraId="71ABF29A" w14:textId="77777777" w:rsidR="00A87ED1" w:rsidRDefault="00976421">
      <w:pPr>
        <w:spacing w:before="16"/>
        <w:ind w:left="1201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ood 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em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ill</w:t>
      </w:r>
      <w:r>
        <w:rPr>
          <w:sz w:val="22"/>
          <w:szCs w:val="22"/>
        </w:rPr>
        <w:t>s.</w:t>
      </w:r>
    </w:p>
    <w:p w14:paraId="6C86EC76" w14:textId="77777777" w:rsidR="00A87ED1" w:rsidRDefault="00976421">
      <w:pPr>
        <w:spacing w:before="16"/>
        <w:ind w:left="1201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Exce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b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m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un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ca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on 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.</w:t>
      </w:r>
    </w:p>
    <w:p w14:paraId="0F2A6813" w14:textId="77777777" w:rsidR="00A87ED1" w:rsidRDefault="00976421">
      <w:pPr>
        <w:spacing w:before="14"/>
        <w:ind w:left="1201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Exce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no</w:t>
      </w:r>
      <w:r>
        <w:rPr>
          <w:spacing w:val="-1"/>
          <w:sz w:val="22"/>
          <w:szCs w:val="22"/>
        </w:rPr>
        <w:t>wl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dg</w:t>
      </w:r>
      <w:r>
        <w:rPr>
          <w:sz w:val="22"/>
          <w:szCs w:val="22"/>
        </w:rPr>
        <w:t>e.</w:t>
      </w:r>
    </w:p>
    <w:p w14:paraId="68E76875" w14:textId="77777777" w:rsidR="00A87ED1" w:rsidRDefault="00A87ED1">
      <w:pPr>
        <w:spacing w:before="15" w:line="280" w:lineRule="exact"/>
        <w:rPr>
          <w:sz w:val="28"/>
          <w:szCs w:val="28"/>
        </w:rPr>
      </w:pPr>
    </w:p>
    <w:p w14:paraId="109F3C41" w14:textId="77777777" w:rsidR="00A87ED1" w:rsidRDefault="00976421">
      <w:pPr>
        <w:ind w:left="120"/>
        <w:rPr>
          <w:sz w:val="24"/>
          <w:szCs w:val="24"/>
        </w:rPr>
      </w:pPr>
      <w:r>
        <w:rPr>
          <w:b/>
          <w:sz w:val="24"/>
          <w:szCs w:val="24"/>
        </w:rPr>
        <w:t>QUA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ICA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ION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:</w:t>
      </w:r>
    </w:p>
    <w:p w14:paraId="47D744BB" w14:textId="77777777" w:rsidR="00A87ED1" w:rsidRDefault="00976421">
      <w:pPr>
        <w:spacing w:before="54"/>
        <w:ind w:left="120"/>
        <w:rPr>
          <w:sz w:val="22"/>
          <w:szCs w:val="22"/>
        </w:rPr>
      </w:pPr>
      <w:r>
        <w:rPr>
          <w:spacing w:val="-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f</w:t>
      </w:r>
      <w:r>
        <w:rPr>
          <w:sz w:val="22"/>
          <w:szCs w:val="22"/>
        </w:rPr>
        <w:t>our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ea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ex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ce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d cu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en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ir</w:t>
      </w:r>
      <w:r>
        <w:rPr>
          <w:sz w:val="22"/>
          <w:szCs w:val="22"/>
        </w:rPr>
        <w:t>on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s.</w:t>
      </w:r>
    </w:p>
    <w:p w14:paraId="28749FD6" w14:textId="77777777" w:rsidR="00A87ED1" w:rsidRDefault="00976421">
      <w:pPr>
        <w:tabs>
          <w:tab w:val="left" w:pos="1560"/>
        </w:tabs>
        <w:spacing w:before="1" w:line="245" w:lineRule="auto"/>
        <w:ind w:left="1560" w:right="1030" w:hanging="360"/>
        <w:rPr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in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ll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ustom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vi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skills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one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ce.</w:t>
      </w:r>
    </w:p>
    <w:p w14:paraId="1D24AFC8" w14:textId="77777777" w:rsidR="00A87ED1" w:rsidRDefault="00976421">
      <w:pPr>
        <w:spacing w:line="280" w:lineRule="exact"/>
        <w:ind w:left="1200"/>
        <w:rPr>
          <w:sz w:val="24"/>
          <w:szCs w:val="24"/>
        </w:rPr>
      </w:pPr>
      <w:r>
        <w:rPr>
          <w:rFonts w:ascii="Verdana" w:eastAsia="Verdana" w:hAnsi="Verdana" w:cs="Verdana"/>
          <w:position w:val="-1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S</w:t>
      </w:r>
      <w:r>
        <w:rPr>
          <w:position w:val="-1"/>
          <w:sz w:val="24"/>
          <w:szCs w:val="24"/>
        </w:rPr>
        <w:t>kill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d in </w:t>
      </w:r>
      <w:r>
        <w:rPr>
          <w:spacing w:val="-1"/>
          <w:position w:val="-1"/>
          <w:sz w:val="24"/>
          <w:szCs w:val="24"/>
        </w:rPr>
        <w:t>area</w:t>
      </w:r>
      <w:r>
        <w:rPr>
          <w:position w:val="-1"/>
          <w:sz w:val="24"/>
          <w:szCs w:val="24"/>
        </w:rPr>
        <w:t>s of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o</w:t>
      </w:r>
      <w:r>
        <w:rPr>
          <w:spacing w:val="-1"/>
          <w:position w:val="-1"/>
          <w:sz w:val="24"/>
          <w:szCs w:val="24"/>
        </w:rPr>
        <w:t>r</w:t>
      </w:r>
      <w:r>
        <w:rPr>
          <w:spacing w:val="2"/>
          <w:position w:val="-1"/>
          <w:sz w:val="24"/>
          <w:szCs w:val="24"/>
        </w:rPr>
        <w:t>d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p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o</w:t>
      </w:r>
      <w:r>
        <w:rPr>
          <w:spacing w:val="-1"/>
          <w:position w:val="-1"/>
          <w:sz w:val="24"/>
          <w:szCs w:val="24"/>
        </w:rPr>
        <w:t>ce</w:t>
      </w:r>
      <w:r>
        <w:rPr>
          <w:position w:val="-1"/>
          <w:sz w:val="24"/>
          <w:szCs w:val="24"/>
        </w:rPr>
        <w:t>ssi</w:t>
      </w:r>
      <w:r>
        <w:rPr>
          <w:spacing w:val="2"/>
          <w:position w:val="-1"/>
          <w:sz w:val="24"/>
          <w:szCs w:val="24"/>
        </w:rPr>
        <w:t>n</w:t>
      </w:r>
      <w:r>
        <w:rPr>
          <w:position w:val="-1"/>
          <w:sz w:val="24"/>
          <w:szCs w:val="24"/>
        </w:rPr>
        <w:t>g</w:t>
      </w:r>
      <w:r>
        <w:rPr>
          <w:spacing w:val="-2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nd inv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nto</w:t>
      </w:r>
      <w:r>
        <w:rPr>
          <w:spacing w:val="4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y</w:t>
      </w:r>
      <w:r>
        <w:rPr>
          <w:spacing w:val="-2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ont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ol.</w:t>
      </w:r>
    </w:p>
    <w:p w14:paraId="237859BC" w14:textId="77777777" w:rsidR="00A87ED1" w:rsidRDefault="00976421">
      <w:pPr>
        <w:tabs>
          <w:tab w:val="left" w:pos="1560"/>
        </w:tabs>
        <w:spacing w:before="13" w:line="280" w:lineRule="exact"/>
        <w:ind w:left="1560" w:right="867" w:hanging="360"/>
        <w:rPr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dwo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li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;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 xml:space="preserve">ssuming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ddition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sponsibiliti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5B173F1D" w14:textId="77777777" w:rsidR="00A87ED1" w:rsidRDefault="00976421">
      <w:pPr>
        <w:spacing w:line="280" w:lineRule="exact"/>
        <w:ind w:left="1200"/>
        <w:rPr>
          <w:sz w:val="24"/>
          <w:szCs w:val="24"/>
        </w:rPr>
      </w:pPr>
      <w:r>
        <w:rPr>
          <w:rFonts w:ascii="Verdana" w:eastAsia="Verdana" w:hAnsi="Verdana" w:cs="Verdana"/>
          <w:position w:val="-1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E</w:t>
      </w:r>
      <w:r>
        <w:rPr>
          <w:spacing w:val="2"/>
          <w:position w:val="-1"/>
          <w:sz w:val="24"/>
          <w:szCs w:val="24"/>
        </w:rPr>
        <w:t>x</w:t>
      </w:r>
      <w:r>
        <w:rPr>
          <w:spacing w:val="-1"/>
          <w:position w:val="-1"/>
          <w:sz w:val="24"/>
          <w:szCs w:val="24"/>
        </w:rPr>
        <w:t>ce</w:t>
      </w:r>
      <w:r>
        <w:rPr>
          <w:position w:val="-1"/>
          <w:sz w:val="24"/>
          <w:szCs w:val="24"/>
        </w:rPr>
        <w:t>ll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nt p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obl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m solv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with st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ong</w:t>
      </w:r>
      <w:r>
        <w:rPr>
          <w:spacing w:val="-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s</w:t>
      </w:r>
      <w:r>
        <w:rPr>
          <w:spacing w:val="3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a</w:t>
      </w:r>
      <w:r>
        <w:rPr>
          <w:spacing w:val="5"/>
          <w:position w:val="-1"/>
          <w:sz w:val="24"/>
          <w:szCs w:val="24"/>
        </w:rPr>
        <w:t>l</w:t>
      </w:r>
      <w:r>
        <w:rPr>
          <w:spacing w:val="-5"/>
          <w:position w:val="-1"/>
          <w:sz w:val="24"/>
          <w:szCs w:val="24"/>
        </w:rPr>
        <w:t>y</w:t>
      </w:r>
      <w:r>
        <w:rPr>
          <w:position w:val="-1"/>
          <w:sz w:val="24"/>
          <w:szCs w:val="24"/>
        </w:rPr>
        <w:t xml:space="preserve">sis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nd </w:t>
      </w:r>
      <w:r>
        <w:rPr>
          <w:spacing w:val="-1"/>
          <w:position w:val="-1"/>
          <w:sz w:val="24"/>
          <w:szCs w:val="24"/>
        </w:rPr>
        <w:t>re</w:t>
      </w:r>
      <w:r>
        <w:rPr>
          <w:position w:val="-1"/>
          <w:sz w:val="24"/>
          <w:szCs w:val="24"/>
        </w:rPr>
        <w:t>po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ti</w:t>
      </w:r>
      <w:r>
        <w:rPr>
          <w:spacing w:val="2"/>
          <w:position w:val="-1"/>
          <w:sz w:val="24"/>
          <w:szCs w:val="24"/>
        </w:rPr>
        <w:t>n</w:t>
      </w:r>
      <w:r>
        <w:rPr>
          <w:position w:val="-1"/>
          <w:sz w:val="24"/>
          <w:szCs w:val="24"/>
        </w:rPr>
        <w:t>g</w:t>
      </w:r>
      <w:r>
        <w:rPr>
          <w:spacing w:val="-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skills.</w:t>
      </w:r>
    </w:p>
    <w:p w14:paraId="25DD0FC2" w14:textId="77777777" w:rsidR="00A87ED1" w:rsidRDefault="00976421">
      <w:pPr>
        <w:spacing w:line="280" w:lineRule="exact"/>
        <w:ind w:left="1200"/>
        <w:rPr>
          <w:sz w:val="22"/>
          <w:szCs w:val="22"/>
        </w:rPr>
      </w:pPr>
      <w:r>
        <w:rPr>
          <w:rFonts w:ascii="Verdana" w:eastAsia="Verdana" w:hAnsi="Verdana" w:cs="Verdana"/>
          <w:position w:val="-1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position w:val="-1"/>
          <w:sz w:val="24"/>
          <w:szCs w:val="24"/>
        </w:rPr>
        <w:t xml:space="preserve"> </w:t>
      </w:r>
      <w:r>
        <w:rPr>
          <w:position w:val="-1"/>
          <w:sz w:val="22"/>
          <w:szCs w:val="22"/>
        </w:rPr>
        <w:t>Exe</w:t>
      </w:r>
      <w:r>
        <w:rPr>
          <w:spacing w:val="1"/>
          <w:position w:val="-1"/>
          <w:sz w:val="22"/>
          <w:szCs w:val="22"/>
        </w:rPr>
        <w:t>r</w:t>
      </w:r>
      <w:r>
        <w:rPr>
          <w:spacing w:val="-2"/>
          <w:position w:val="-1"/>
          <w:sz w:val="22"/>
          <w:szCs w:val="22"/>
        </w:rPr>
        <w:t>c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s</w:t>
      </w:r>
      <w:r>
        <w:rPr>
          <w:spacing w:val="-2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s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ood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3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ud</w:t>
      </w:r>
      <w:r>
        <w:rPr>
          <w:spacing w:val="-2"/>
          <w:position w:val="-1"/>
          <w:sz w:val="22"/>
          <w:szCs w:val="22"/>
        </w:rPr>
        <w:t>g</w:t>
      </w:r>
      <w:r>
        <w:rPr>
          <w:spacing w:val="-4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ent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nd d</w:t>
      </w:r>
      <w:r>
        <w:rPr>
          <w:spacing w:val="1"/>
          <w:position w:val="-1"/>
          <w:sz w:val="22"/>
          <w:szCs w:val="22"/>
        </w:rPr>
        <w:t>i</w:t>
      </w:r>
      <w:r>
        <w:rPr>
          <w:spacing w:val="-2"/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o</w:t>
      </w:r>
      <w:r>
        <w:rPr>
          <w:spacing w:val="-4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acy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n cu</w:t>
      </w:r>
      <w:r>
        <w:rPr>
          <w:spacing w:val="-2"/>
          <w:position w:val="-1"/>
          <w:sz w:val="22"/>
          <w:szCs w:val="22"/>
        </w:rPr>
        <w:t>s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o</w:t>
      </w:r>
      <w:r>
        <w:rPr>
          <w:spacing w:val="-4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er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s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r</w:t>
      </w:r>
      <w:r>
        <w:rPr>
          <w:spacing w:val="-2"/>
          <w:position w:val="-1"/>
          <w:sz w:val="22"/>
          <w:szCs w:val="22"/>
        </w:rPr>
        <w:t>v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ce.</w:t>
      </w:r>
    </w:p>
    <w:p w14:paraId="2CB23F3F" w14:textId="77777777" w:rsidR="00A87ED1" w:rsidRDefault="00976421">
      <w:pPr>
        <w:spacing w:line="280" w:lineRule="exact"/>
        <w:ind w:left="1200"/>
        <w:rPr>
          <w:sz w:val="22"/>
          <w:szCs w:val="22"/>
        </w:rPr>
      </w:pPr>
      <w:r>
        <w:rPr>
          <w:rFonts w:ascii="Verdana" w:eastAsia="Verdana" w:hAnsi="Verdana" w:cs="Verdana"/>
          <w:position w:val="-1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position w:val="-1"/>
          <w:sz w:val="24"/>
          <w:szCs w:val="24"/>
        </w:rPr>
        <w:t xml:space="preserve"> </w:t>
      </w:r>
      <w:r>
        <w:rPr>
          <w:position w:val="-1"/>
          <w:sz w:val="22"/>
          <w:szCs w:val="22"/>
        </w:rPr>
        <w:t>Expe</w:t>
      </w:r>
      <w:r>
        <w:rPr>
          <w:spacing w:val="-2"/>
          <w:position w:val="-1"/>
          <w:sz w:val="22"/>
          <w:szCs w:val="22"/>
        </w:rPr>
        <w:t>r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en</w:t>
      </w:r>
      <w:r>
        <w:rPr>
          <w:spacing w:val="-2"/>
          <w:position w:val="-1"/>
          <w:sz w:val="22"/>
          <w:szCs w:val="22"/>
        </w:rPr>
        <w:t>c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n b</w:t>
      </w:r>
      <w:r>
        <w:rPr>
          <w:spacing w:val="-2"/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an</w:t>
      </w:r>
      <w:r>
        <w:rPr>
          <w:spacing w:val="-2"/>
          <w:position w:val="-1"/>
          <w:sz w:val="22"/>
          <w:szCs w:val="22"/>
        </w:rPr>
        <w:t>c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ng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c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sh d</w:t>
      </w:r>
      <w:r>
        <w:rPr>
          <w:spacing w:val="-2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a</w:t>
      </w:r>
      <w:r>
        <w:rPr>
          <w:spacing w:val="-1"/>
          <w:position w:val="-1"/>
          <w:sz w:val="22"/>
          <w:szCs w:val="22"/>
        </w:rPr>
        <w:t>w</w:t>
      </w:r>
      <w:r>
        <w:rPr>
          <w:position w:val="-1"/>
          <w:sz w:val="22"/>
          <w:szCs w:val="22"/>
        </w:rPr>
        <w:t>er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ns</w:t>
      </w:r>
      <w:r>
        <w:rPr>
          <w:spacing w:val="-2"/>
          <w:position w:val="-1"/>
          <w:sz w:val="22"/>
          <w:szCs w:val="22"/>
        </w:rPr>
        <w:t>u</w:t>
      </w:r>
      <w:r>
        <w:rPr>
          <w:spacing w:val="1"/>
          <w:position w:val="-1"/>
          <w:sz w:val="22"/>
          <w:szCs w:val="22"/>
        </w:rPr>
        <w:t>ri</w:t>
      </w:r>
      <w:r>
        <w:rPr>
          <w:position w:val="-1"/>
          <w:sz w:val="22"/>
          <w:szCs w:val="22"/>
        </w:rPr>
        <w:t>ng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ac</w:t>
      </w:r>
      <w:r>
        <w:rPr>
          <w:spacing w:val="-2"/>
          <w:position w:val="-1"/>
          <w:sz w:val="22"/>
          <w:szCs w:val="22"/>
        </w:rPr>
        <w:t>c</w:t>
      </w:r>
      <w:r>
        <w:rPr>
          <w:position w:val="-1"/>
          <w:sz w:val="22"/>
          <w:szCs w:val="22"/>
        </w:rPr>
        <w:t>u</w:t>
      </w:r>
      <w:r>
        <w:rPr>
          <w:spacing w:val="1"/>
          <w:position w:val="-1"/>
          <w:sz w:val="22"/>
          <w:szCs w:val="22"/>
        </w:rPr>
        <w:t>r</w:t>
      </w:r>
      <w:r>
        <w:rPr>
          <w:spacing w:val="-2"/>
          <w:position w:val="-1"/>
          <w:sz w:val="22"/>
          <w:szCs w:val="22"/>
        </w:rPr>
        <w:t>a</w:t>
      </w:r>
      <w:r>
        <w:rPr>
          <w:spacing w:val="-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co</w:t>
      </w:r>
      <w:r>
        <w:rPr>
          <w:spacing w:val="-4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e</w:t>
      </w:r>
      <w:r>
        <w:rPr>
          <w:spacing w:val="-1"/>
          <w:position w:val="-1"/>
          <w:sz w:val="22"/>
          <w:szCs w:val="22"/>
        </w:rPr>
        <w:t>t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 xml:space="preserve">on </w:t>
      </w:r>
      <w:r>
        <w:rPr>
          <w:spacing w:val="-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f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d</w:t>
      </w:r>
      <w:r>
        <w:rPr>
          <w:spacing w:val="-2"/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il</w:t>
      </w:r>
      <w:r>
        <w:rPr>
          <w:position w:val="-1"/>
          <w:sz w:val="22"/>
          <w:szCs w:val="22"/>
        </w:rPr>
        <w:t>y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ca</w:t>
      </w:r>
      <w:r>
        <w:rPr>
          <w:spacing w:val="-2"/>
          <w:position w:val="-1"/>
          <w:sz w:val="22"/>
          <w:szCs w:val="22"/>
        </w:rPr>
        <w:t>s</w:t>
      </w:r>
      <w:r>
        <w:rPr>
          <w:position w:val="-1"/>
          <w:sz w:val="22"/>
          <w:szCs w:val="22"/>
        </w:rPr>
        <w:t xml:space="preserve">h </w:t>
      </w:r>
      <w:r>
        <w:rPr>
          <w:spacing w:val="-2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epo</w:t>
      </w:r>
      <w:r>
        <w:rPr>
          <w:spacing w:val="-2"/>
          <w:position w:val="-1"/>
          <w:sz w:val="22"/>
          <w:szCs w:val="22"/>
        </w:rPr>
        <w:t>r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;</w:t>
      </w:r>
    </w:p>
    <w:p w14:paraId="4D312F73" w14:textId="77777777" w:rsidR="00A87ED1" w:rsidRDefault="00976421">
      <w:pPr>
        <w:tabs>
          <w:tab w:val="left" w:pos="1560"/>
        </w:tabs>
        <w:spacing w:before="13" w:line="280" w:lineRule="exact"/>
        <w:ind w:left="1560" w:right="84" w:hanging="360"/>
        <w:rPr>
          <w:sz w:val="22"/>
          <w:szCs w:val="22"/>
        </w:rPr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sz w:val="22"/>
          <w:szCs w:val="22"/>
        </w:rPr>
        <w:t>Expe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en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 p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s, 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oc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she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es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nd 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ss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 s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up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and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e 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 xml:space="preserve">s, 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 xml:space="preserve">ns, and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ons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nd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on.</w:t>
      </w:r>
    </w:p>
    <w:p w14:paraId="72F62744" w14:textId="77777777" w:rsidR="00A87ED1" w:rsidRDefault="00976421">
      <w:pPr>
        <w:tabs>
          <w:tab w:val="left" w:pos="1560"/>
        </w:tabs>
        <w:spacing w:before="6" w:line="280" w:lineRule="exact"/>
        <w:ind w:left="1560" w:right="234" w:hanging="360"/>
        <w:rPr>
          <w:sz w:val="22"/>
          <w:szCs w:val="22"/>
        </w:rPr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spacing w:val="-1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eat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at</w:t>
      </w:r>
      <w:r>
        <w:rPr>
          <w:spacing w:val="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 a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tr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k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ti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n 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d as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cu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 s</w:t>
      </w:r>
      <w:r>
        <w:rPr>
          <w:spacing w:val="-2"/>
          <w:sz w:val="22"/>
          <w:szCs w:val="22"/>
        </w:rPr>
        <w:t>ec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ri</w:t>
      </w:r>
      <w:r>
        <w:rPr>
          <w:sz w:val="22"/>
          <w:szCs w:val="22"/>
        </w:rPr>
        <w:t>ng boo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s.</w:t>
      </w:r>
    </w:p>
    <w:p w14:paraId="684D4965" w14:textId="77777777" w:rsidR="00A87ED1" w:rsidRDefault="00976421">
      <w:pPr>
        <w:tabs>
          <w:tab w:val="left" w:pos="1560"/>
        </w:tabs>
        <w:spacing w:before="6" w:line="280" w:lineRule="exact"/>
        <w:ind w:left="1560" w:right="149" w:hanging="360"/>
        <w:rPr>
          <w:sz w:val="22"/>
          <w:szCs w:val="22"/>
        </w:rPr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b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o q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ea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n and</w:t>
      </w:r>
      <w:r>
        <w:rPr>
          <w:spacing w:val="-2"/>
          <w:sz w:val="22"/>
          <w:szCs w:val="22"/>
        </w:rPr>
        <w:t xml:space="preserve"> f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ll</w:t>
      </w:r>
      <w:r>
        <w:rPr>
          <w:sz w:val="22"/>
          <w:szCs w:val="22"/>
        </w:rPr>
        <w:t>ow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edu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es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es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sa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ons,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cash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nd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, bus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ess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f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oced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c.</w:t>
      </w:r>
    </w:p>
    <w:p w14:paraId="7805A4E5" w14:textId="77777777" w:rsidR="00A87ED1" w:rsidRDefault="00976421">
      <w:pPr>
        <w:spacing w:line="280" w:lineRule="exact"/>
        <w:ind w:left="1200"/>
        <w:rPr>
          <w:sz w:val="22"/>
          <w:szCs w:val="22"/>
        </w:rPr>
      </w:pPr>
      <w:r>
        <w:rPr>
          <w:rFonts w:ascii="Verdana" w:eastAsia="Verdana" w:hAnsi="Verdana" w:cs="Verdana"/>
          <w:position w:val="-1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position w:val="-1"/>
          <w:sz w:val="24"/>
          <w:szCs w:val="24"/>
        </w:rPr>
        <w:t xml:space="preserve"> </w:t>
      </w:r>
      <w:r>
        <w:rPr>
          <w:position w:val="-1"/>
          <w:sz w:val="22"/>
          <w:szCs w:val="22"/>
        </w:rPr>
        <w:t>Expe</w:t>
      </w:r>
      <w:r>
        <w:rPr>
          <w:spacing w:val="-2"/>
          <w:position w:val="-1"/>
          <w:sz w:val="22"/>
          <w:szCs w:val="22"/>
        </w:rPr>
        <w:t>r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en</w:t>
      </w:r>
      <w:r>
        <w:rPr>
          <w:spacing w:val="-2"/>
          <w:position w:val="-1"/>
          <w:sz w:val="22"/>
          <w:szCs w:val="22"/>
        </w:rPr>
        <w:t>c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n h</w:t>
      </w:r>
      <w:r>
        <w:rPr>
          <w:spacing w:val="1"/>
          <w:position w:val="-1"/>
          <w:sz w:val="22"/>
          <w:szCs w:val="22"/>
        </w:rPr>
        <w:t>i</w:t>
      </w:r>
      <w:r>
        <w:rPr>
          <w:spacing w:val="-2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 xml:space="preserve">h </w:t>
      </w:r>
      <w:r>
        <w:rPr>
          <w:spacing w:val="-2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u</w:t>
      </w:r>
      <w:r>
        <w:rPr>
          <w:spacing w:val="-4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cus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o</w:t>
      </w:r>
      <w:r>
        <w:rPr>
          <w:spacing w:val="-4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er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s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r</w:t>
      </w:r>
      <w:r>
        <w:rPr>
          <w:spacing w:val="-2"/>
          <w:position w:val="-1"/>
          <w:sz w:val="22"/>
          <w:szCs w:val="22"/>
        </w:rPr>
        <w:t>v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ce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r</w:t>
      </w:r>
      <w:r>
        <w:rPr>
          <w:spacing w:val="-2"/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t</w:t>
      </w:r>
      <w:r>
        <w:rPr>
          <w:spacing w:val="-2"/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l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p</w:t>
      </w:r>
      <w:r>
        <w:rPr>
          <w:position w:val="-1"/>
          <w:sz w:val="22"/>
          <w:szCs w:val="22"/>
        </w:rPr>
        <w:t>os</w:t>
      </w:r>
      <w:r>
        <w:rPr>
          <w:spacing w:val="-1"/>
          <w:position w:val="-1"/>
          <w:sz w:val="22"/>
          <w:szCs w:val="22"/>
        </w:rPr>
        <w:t>i</w:t>
      </w:r>
      <w:r>
        <w:rPr>
          <w:spacing w:val="1"/>
          <w:position w:val="-1"/>
          <w:sz w:val="22"/>
          <w:szCs w:val="22"/>
        </w:rPr>
        <w:t>ti</w:t>
      </w:r>
      <w:r>
        <w:rPr>
          <w:position w:val="-1"/>
          <w:sz w:val="22"/>
          <w:szCs w:val="22"/>
        </w:rPr>
        <w:t>on.</w:t>
      </w:r>
    </w:p>
    <w:p w14:paraId="0B93D30A" w14:textId="77777777" w:rsidR="00A87ED1" w:rsidRDefault="00976421">
      <w:pPr>
        <w:spacing w:line="280" w:lineRule="exact"/>
        <w:ind w:left="1200"/>
        <w:rPr>
          <w:sz w:val="22"/>
          <w:szCs w:val="22"/>
        </w:rPr>
        <w:sectPr w:rsidR="00A87ED1">
          <w:pgSz w:w="12240" w:h="15840"/>
          <w:pgMar w:top="1380" w:right="1420" w:bottom="280" w:left="1320" w:header="720" w:footer="720" w:gutter="0"/>
          <w:cols w:space="720"/>
        </w:sectPr>
      </w:pPr>
      <w:r>
        <w:rPr>
          <w:rFonts w:ascii="Verdana" w:eastAsia="Verdana" w:hAnsi="Verdana" w:cs="Verdana"/>
          <w:position w:val="-1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as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c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co</w:t>
      </w:r>
      <w:r>
        <w:rPr>
          <w:spacing w:val="-4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pu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er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no</w:t>
      </w:r>
      <w:r>
        <w:rPr>
          <w:spacing w:val="-1"/>
          <w:position w:val="-1"/>
          <w:sz w:val="22"/>
          <w:szCs w:val="22"/>
        </w:rPr>
        <w:t>w</w:t>
      </w:r>
      <w:r>
        <w:rPr>
          <w:spacing w:val="1"/>
          <w:position w:val="-1"/>
          <w:sz w:val="22"/>
          <w:szCs w:val="22"/>
        </w:rPr>
        <w:t>l</w:t>
      </w:r>
      <w:r>
        <w:rPr>
          <w:spacing w:val="-2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d</w:t>
      </w:r>
      <w:r>
        <w:rPr>
          <w:spacing w:val="-2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e.</w:t>
      </w:r>
    </w:p>
    <w:p w14:paraId="4113E533" w14:textId="77777777" w:rsidR="00A87ED1" w:rsidRDefault="00976421">
      <w:pPr>
        <w:spacing w:before="66"/>
        <w:ind w:left="10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lastRenderedPageBreak/>
        <w:t>P</w:t>
      </w:r>
      <w:r>
        <w:rPr>
          <w:b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F</w:t>
      </w:r>
      <w:r>
        <w:rPr>
          <w:b/>
          <w:spacing w:val="1"/>
          <w:sz w:val="24"/>
          <w:szCs w:val="24"/>
        </w:rPr>
        <w:t>ESS</w:t>
      </w:r>
      <w:r>
        <w:rPr>
          <w:b/>
          <w:sz w:val="24"/>
          <w:szCs w:val="24"/>
        </w:rPr>
        <w:t>IONAL</w:t>
      </w:r>
      <w:r>
        <w:rPr>
          <w:b/>
          <w:spacing w:val="1"/>
          <w:sz w:val="24"/>
          <w:szCs w:val="24"/>
        </w:rPr>
        <w:t xml:space="preserve"> E</w:t>
      </w:r>
      <w:r>
        <w:rPr>
          <w:b/>
          <w:sz w:val="24"/>
          <w:szCs w:val="24"/>
        </w:rPr>
        <w:t>XP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RI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NC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:</w:t>
      </w:r>
    </w:p>
    <w:p w14:paraId="334CA2B4" w14:textId="77777777" w:rsidR="00A87ED1" w:rsidRDefault="00976421">
      <w:pPr>
        <w:spacing w:before="65"/>
        <w:ind w:left="100"/>
        <w:rPr>
          <w:sz w:val="24"/>
          <w:szCs w:val="24"/>
        </w:rPr>
      </w:pPr>
      <w:r>
        <w:rPr>
          <w:sz w:val="24"/>
          <w:szCs w:val="24"/>
          <w:u w:val="single" w:color="000000"/>
        </w:rPr>
        <w:t>A</w:t>
      </w:r>
      <w:r>
        <w:rPr>
          <w:spacing w:val="-2"/>
          <w:sz w:val="24"/>
          <w:szCs w:val="24"/>
          <w:u w:val="single" w:color="000000"/>
        </w:rPr>
        <w:t>B</w:t>
      </w:r>
      <w:r>
        <w:rPr>
          <w:sz w:val="24"/>
          <w:szCs w:val="24"/>
          <w:u w:val="single" w:color="000000"/>
        </w:rPr>
        <w:t>C</w:t>
      </w:r>
      <w:r>
        <w:rPr>
          <w:spacing w:val="3"/>
          <w:sz w:val="24"/>
          <w:szCs w:val="24"/>
          <w:u w:val="single" w:color="000000"/>
        </w:rPr>
        <w:t xml:space="preserve"> </w:t>
      </w:r>
      <w:r>
        <w:rPr>
          <w:spacing w:val="-3"/>
          <w:sz w:val="24"/>
          <w:szCs w:val="24"/>
          <w:u w:val="single" w:color="000000"/>
        </w:rPr>
        <w:t>I</w:t>
      </w:r>
      <w:r>
        <w:rPr>
          <w:sz w:val="24"/>
          <w:szCs w:val="24"/>
          <w:u w:val="single" w:color="000000"/>
        </w:rPr>
        <w:t>n</w:t>
      </w:r>
      <w:r>
        <w:rPr>
          <w:spacing w:val="-1"/>
          <w:sz w:val="24"/>
          <w:szCs w:val="24"/>
          <w:u w:val="single" w:color="000000"/>
        </w:rPr>
        <w:t>c</w:t>
      </w:r>
      <w:r>
        <w:rPr>
          <w:sz w:val="24"/>
          <w:szCs w:val="24"/>
          <w:u w:val="single" w:color="000000"/>
        </w:rPr>
        <w:t>.</w:t>
      </w:r>
    </w:p>
    <w:p w14:paraId="1E0AB0AE" w14:textId="77777777" w:rsidR="00A87ED1" w:rsidRDefault="00976421">
      <w:pPr>
        <w:spacing w:before="9"/>
        <w:ind w:left="100"/>
        <w:rPr>
          <w:sz w:val="24"/>
          <w:szCs w:val="24"/>
        </w:rPr>
      </w:pPr>
      <w:r>
        <w:rPr>
          <w:sz w:val="24"/>
          <w:szCs w:val="24"/>
          <w:u w:val="single" w:color="000000"/>
        </w:rPr>
        <w:t>05/09</w:t>
      </w:r>
      <w:r>
        <w:rPr>
          <w:spacing w:val="-1"/>
          <w:sz w:val="24"/>
          <w:szCs w:val="24"/>
          <w:u w:val="single" w:color="000000"/>
        </w:rPr>
        <w:t>-</w:t>
      </w:r>
      <w:r>
        <w:rPr>
          <w:sz w:val="24"/>
          <w:szCs w:val="24"/>
          <w:u w:val="single" w:color="000000"/>
        </w:rPr>
        <w:t>p</w:t>
      </w:r>
      <w:r>
        <w:rPr>
          <w:spacing w:val="-1"/>
          <w:sz w:val="24"/>
          <w:szCs w:val="24"/>
          <w:u w:val="single" w:color="000000"/>
        </w:rPr>
        <w:t>re</w:t>
      </w:r>
      <w:r>
        <w:rPr>
          <w:sz w:val="24"/>
          <w:szCs w:val="24"/>
          <w:u w:val="single" w:color="000000"/>
        </w:rPr>
        <w:t>s</w:t>
      </w:r>
      <w:r>
        <w:rPr>
          <w:spacing w:val="-1"/>
          <w:sz w:val="24"/>
          <w:szCs w:val="24"/>
          <w:u w:val="single" w:color="000000"/>
        </w:rPr>
        <w:t>e</w:t>
      </w:r>
      <w:r>
        <w:rPr>
          <w:sz w:val="24"/>
          <w:szCs w:val="24"/>
          <w:u w:val="single" w:color="000000"/>
        </w:rPr>
        <w:t>nt</w:t>
      </w:r>
    </w:p>
    <w:p w14:paraId="1B28BC29" w14:textId="77777777" w:rsidR="00A87ED1" w:rsidRDefault="00976421">
      <w:pPr>
        <w:spacing w:before="7"/>
        <w:ind w:left="100"/>
        <w:rPr>
          <w:sz w:val="24"/>
          <w:szCs w:val="24"/>
        </w:rPr>
      </w:pPr>
      <w:r>
        <w:rPr>
          <w:spacing w:val="1"/>
          <w:sz w:val="24"/>
          <w:szCs w:val="24"/>
          <w:u w:val="single" w:color="000000"/>
        </w:rPr>
        <w:t>R</w:t>
      </w:r>
      <w:r>
        <w:rPr>
          <w:spacing w:val="-1"/>
          <w:sz w:val="24"/>
          <w:szCs w:val="24"/>
          <w:u w:val="single" w:color="000000"/>
        </w:rPr>
        <w:t>e</w:t>
      </w:r>
      <w:r>
        <w:rPr>
          <w:sz w:val="24"/>
          <w:szCs w:val="24"/>
          <w:u w:val="single" w:color="000000"/>
        </w:rPr>
        <w:t>t</w:t>
      </w:r>
      <w:r>
        <w:rPr>
          <w:spacing w:val="-1"/>
          <w:sz w:val="24"/>
          <w:szCs w:val="24"/>
          <w:u w:val="single" w:color="000000"/>
        </w:rPr>
        <w:t>a</w:t>
      </w:r>
      <w:r>
        <w:rPr>
          <w:sz w:val="24"/>
          <w:szCs w:val="24"/>
          <w:u w:val="single" w:color="000000"/>
        </w:rPr>
        <w:t xml:space="preserve">il </w:t>
      </w:r>
      <w:r>
        <w:rPr>
          <w:spacing w:val="1"/>
          <w:sz w:val="24"/>
          <w:szCs w:val="24"/>
          <w:u w:val="single" w:color="000000"/>
        </w:rPr>
        <w:t>C</w:t>
      </w:r>
      <w:r>
        <w:rPr>
          <w:spacing w:val="-1"/>
          <w:sz w:val="24"/>
          <w:szCs w:val="24"/>
          <w:u w:val="single" w:color="000000"/>
        </w:rPr>
        <w:t>a</w:t>
      </w:r>
      <w:r>
        <w:rPr>
          <w:sz w:val="24"/>
          <w:szCs w:val="24"/>
          <w:u w:val="single" w:color="000000"/>
        </w:rPr>
        <w:t>shi</w:t>
      </w:r>
      <w:r>
        <w:rPr>
          <w:spacing w:val="-1"/>
          <w:sz w:val="24"/>
          <w:szCs w:val="24"/>
          <w:u w:val="single" w:color="000000"/>
        </w:rPr>
        <w:t>er</w:t>
      </w:r>
    </w:p>
    <w:p w14:paraId="04C7262C" w14:textId="77777777" w:rsidR="00A87ED1" w:rsidRDefault="00976421">
      <w:pPr>
        <w:spacing w:before="17"/>
        <w:ind w:left="1180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Wa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on c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s.</w:t>
      </w:r>
    </w:p>
    <w:p w14:paraId="67101F14" w14:textId="77777777" w:rsidR="00A87ED1" w:rsidRDefault="00976421">
      <w:pPr>
        <w:spacing w:before="16"/>
        <w:ind w:left="1180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ean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 xml:space="preserve">d 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un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oa</w:t>
      </w:r>
      <w:r>
        <w:rPr>
          <w:sz w:val="22"/>
          <w:szCs w:val="22"/>
        </w:rPr>
        <w:t xml:space="preserve">ded 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uck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de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.</w:t>
      </w:r>
    </w:p>
    <w:p w14:paraId="70852BD6" w14:textId="77777777" w:rsidR="00A87ED1" w:rsidRDefault="00976421">
      <w:pPr>
        <w:spacing w:before="16"/>
        <w:ind w:left="1180"/>
        <w:rPr>
          <w:sz w:val="22"/>
          <w:szCs w:val="22"/>
        </w:rPr>
      </w:pPr>
      <w:r>
        <w:pict w14:anchorId="1F667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92.5pt;margin-top:170.2pt;width:138.9pt;height:134.7pt;z-index:-251657216;mso-position-horizontal-relative:page;mso-position-vertical-relative:page">
            <v:imagedata r:id="rId5" o:title=""/>
            <w10:wrap anchorx="page" anchory="page"/>
          </v:shape>
        </w:pict>
      </w: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oc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ed co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sh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es.</w:t>
      </w:r>
    </w:p>
    <w:p w14:paraId="3FEFAE53" w14:textId="77777777" w:rsidR="00A87ED1" w:rsidRDefault="00976421">
      <w:pPr>
        <w:spacing w:before="14"/>
        <w:ind w:left="1180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Wo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ed 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it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 xml:space="preserve">en 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h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 xml:space="preserve">ch </w:t>
      </w:r>
      <w:r>
        <w:rPr>
          <w:spacing w:val="-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c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ud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 coo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ba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ed on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 xml:space="preserve">d 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an</w:t>
      </w:r>
      <w:r>
        <w:rPr>
          <w:spacing w:val="-1"/>
          <w:sz w:val="22"/>
          <w:szCs w:val="22"/>
        </w:rPr>
        <w:t>ts</w:t>
      </w:r>
      <w:r>
        <w:rPr>
          <w:sz w:val="22"/>
          <w:szCs w:val="22"/>
        </w:rPr>
        <w:t>.</w:t>
      </w:r>
    </w:p>
    <w:p w14:paraId="68FF6A1C" w14:textId="77777777" w:rsidR="00A87ED1" w:rsidRDefault="00976421">
      <w:pPr>
        <w:spacing w:before="16" w:line="260" w:lineRule="exact"/>
        <w:ind w:left="1181"/>
        <w:rPr>
          <w:sz w:val="22"/>
          <w:szCs w:val="22"/>
        </w:rPr>
      </w:pPr>
      <w:r>
        <w:rPr>
          <w:rFonts w:ascii="Verdana" w:eastAsia="Verdana" w:hAnsi="Verdana" w:cs="Verdana"/>
          <w:position w:val="-1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Wo</w:t>
      </w:r>
      <w:r>
        <w:rPr>
          <w:spacing w:val="1"/>
          <w:position w:val="-1"/>
          <w:sz w:val="22"/>
          <w:szCs w:val="22"/>
        </w:rPr>
        <w:t>r</w:t>
      </w:r>
      <w:r>
        <w:rPr>
          <w:spacing w:val="-2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ed as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eam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w</w:t>
      </w:r>
      <w:r>
        <w:rPr>
          <w:spacing w:val="1"/>
          <w:position w:val="-1"/>
          <w:sz w:val="22"/>
          <w:szCs w:val="22"/>
        </w:rPr>
        <w:t>it</w:t>
      </w:r>
      <w:r>
        <w:rPr>
          <w:position w:val="-1"/>
          <w:sz w:val="22"/>
          <w:szCs w:val="22"/>
        </w:rPr>
        <w:t xml:space="preserve">h </w:t>
      </w:r>
      <w:r>
        <w:rPr>
          <w:spacing w:val="-2"/>
          <w:position w:val="-1"/>
          <w:sz w:val="22"/>
          <w:szCs w:val="22"/>
        </w:rPr>
        <w:t>f</w:t>
      </w:r>
      <w:r>
        <w:rPr>
          <w:position w:val="-1"/>
          <w:sz w:val="22"/>
          <w:szCs w:val="22"/>
        </w:rPr>
        <w:t>e</w:t>
      </w:r>
      <w:r>
        <w:rPr>
          <w:spacing w:val="-1"/>
          <w:position w:val="-1"/>
          <w:sz w:val="22"/>
          <w:szCs w:val="22"/>
        </w:rPr>
        <w:t>ll</w:t>
      </w:r>
      <w:r>
        <w:rPr>
          <w:position w:val="-1"/>
          <w:sz w:val="22"/>
          <w:szCs w:val="22"/>
        </w:rPr>
        <w:t>ow</w:t>
      </w:r>
      <w:r>
        <w:rPr>
          <w:spacing w:val="-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e</w:t>
      </w:r>
      <w:r>
        <w:rPr>
          <w:spacing w:val="-4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o</w:t>
      </w:r>
      <w:r>
        <w:rPr>
          <w:spacing w:val="-2"/>
          <w:position w:val="-1"/>
          <w:sz w:val="22"/>
          <w:szCs w:val="22"/>
        </w:rPr>
        <w:t>y</w:t>
      </w:r>
      <w:r>
        <w:rPr>
          <w:position w:val="-1"/>
          <w:sz w:val="22"/>
          <w:szCs w:val="22"/>
        </w:rPr>
        <w:t>ees.</w:t>
      </w:r>
    </w:p>
    <w:p w14:paraId="2996AAB6" w14:textId="77777777" w:rsidR="00A87ED1" w:rsidRDefault="00A87ED1">
      <w:pPr>
        <w:spacing w:before="7" w:line="140" w:lineRule="exact"/>
        <w:rPr>
          <w:sz w:val="15"/>
          <w:szCs w:val="15"/>
        </w:rPr>
      </w:pPr>
    </w:p>
    <w:p w14:paraId="141FC93C" w14:textId="77777777" w:rsidR="00A87ED1" w:rsidRDefault="00976421">
      <w:pPr>
        <w:ind w:left="100"/>
        <w:rPr>
          <w:sz w:val="22"/>
          <w:szCs w:val="22"/>
        </w:rPr>
      </w:pPr>
      <w:r>
        <w:rPr>
          <w:spacing w:val="1"/>
          <w:sz w:val="22"/>
          <w:szCs w:val="22"/>
          <w:u w:val="single" w:color="000000"/>
        </w:rPr>
        <w:t>X</w:t>
      </w:r>
      <w:r>
        <w:rPr>
          <w:spacing w:val="-1"/>
          <w:sz w:val="22"/>
          <w:szCs w:val="22"/>
          <w:u w:val="single" w:color="000000"/>
        </w:rPr>
        <w:t>Y</w:t>
      </w:r>
      <w:r>
        <w:rPr>
          <w:sz w:val="22"/>
          <w:szCs w:val="22"/>
          <w:u w:val="single" w:color="000000"/>
        </w:rPr>
        <w:t>Z</w:t>
      </w:r>
      <w:r>
        <w:rPr>
          <w:spacing w:val="-3"/>
          <w:sz w:val="22"/>
          <w:szCs w:val="22"/>
          <w:u w:val="single" w:color="000000"/>
        </w:rPr>
        <w:t xml:space="preserve"> </w:t>
      </w:r>
      <w:r>
        <w:rPr>
          <w:spacing w:val="-1"/>
          <w:sz w:val="22"/>
          <w:szCs w:val="22"/>
          <w:u w:val="single" w:color="000000"/>
        </w:rPr>
        <w:t>C</w:t>
      </w:r>
      <w:r>
        <w:rPr>
          <w:sz w:val="22"/>
          <w:szCs w:val="22"/>
          <w:u w:val="single" w:color="000000"/>
        </w:rPr>
        <w:t>o</w:t>
      </w:r>
      <w:r>
        <w:rPr>
          <w:spacing w:val="1"/>
          <w:sz w:val="22"/>
          <w:szCs w:val="22"/>
          <w:u w:val="single" w:color="000000"/>
        </w:rPr>
        <w:t>r</w:t>
      </w:r>
      <w:r>
        <w:rPr>
          <w:sz w:val="22"/>
          <w:szCs w:val="22"/>
          <w:u w:val="single" w:color="000000"/>
        </w:rPr>
        <w:t>p.</w:t>
      </w:r>
    </w:p>
    <w:p w14:paraId="2277B05B" w14:textId="77777777" w:rsidR="00A87ED1" w:rsidRDefault="00976421">
      <w:pPr>
        <w:spacing w:before="32"/>
        <w:ind w:left="100"/>
        <w:rPr>
          <w:sz w:val="22"/>
          <w:szCs w:val="22"/>
        </w:rPr>
      </w:pPr>
      <w:r>
        <w:rPr>
          <w:sz w:val="22"/>
          <w:szCs w:val="22"/>
          <w:u w:val="single" w:color="000000"/>
        </w:rPr>
        <w:t>09</w:t>
      </w:r>
      <w:r>
        <w:rPr>
          <w:spacing w:val="1"/>
          <w:sz w:val="22"/>
          <w:szCs w:val="22"/>
          <w:u w:val="single" w:color="000000"/>
        </w:rPr>
        <w:t>/</w:t>
      </w:r>
      <w:r>
        <w:rPr>
          <w:sz w:val="22"/>
          <w:szCs w:val="22"/>
          <w:u w:val="single" w:color="000000"/>
        </w:rPr>
        <w:t>07</w:t>
      </w:r>
      <w:r>
        <w:rPr>
          <w:spacing w:val="-4"/>
          <w:sz w:val="22"/>
          <w:szCs w:val="22"/>
          <w:u w:val="single" w:color="000000"/>
        </w:rPr>
        <w:t>-</w:t>
      </w:r>
      <w:r>
        <w:rPr>
          <w:sz w:val="22"/>
          <w:szCs w:val="22"/>
          <w:u w:val="single" w:color="000000"/>
        </w:rPr>
        <w:t>05</w:t>
      </w:r>
      <w:r>
        <w:rPr>
          <w:spacing w:val="1"/>
          <w:sz w:val="22"/>
          <w:szCs w:val="22"/>
          <w:u w:val="single" w:color="000000"/>
        </w:rPr>
        <w:t>/</w:t>
      </w:r>
      <w:r>
        <w:rPr>
          <w:sz w:val="22"/>
          <w:szCs w:val="22"/>
          <w:u w:val="single" w:color="000000"/>
        </w:rPr>
        <w:t>09</w:t>
      </w:r>
    </w:p>
    <w:p w14:paraId="64B55751" w14:textId="77777777" w:rsidR="00A87ED1" w:rsidRDefault="00976421">
      <w:pPr>
        <w:spacing w:before="30"/>
        <w:ind w:left="100"/>
        <w:rPr>
          <w:sz w:val="22"/>
          <w:szCs w:val="22"/>
        </w:rPr>
      </w:pPr>
      <w:r>
        <w:rPr>
          <w:spacing w:val="-1"/>
          <w:sz w:val="22"/>
          <w:szCs w:val="22"/>
          <w:u w:val="single" w:color="000000"/>
        </w:rPr>
        <w:t>R</w:t>
      </w:r>
      <w:r>
        <w:rPr>
          <w:sz w:val="22"/>
          <w:szCs w:val="22"/>
          <w:u w:val="single" w:color="000000"/>
        </w:rPr>
        <w:t>e</w:t>
      </w:r>
      <w:r>
        <w:rPr>
          <w:spacing w:val="1"/>
          <w:sz w:val="22"/>
          <w:szCs w:val="22"/>
          <w:u w:val="single" w:color="000000"/>
        </w:rPr>
        <w:t>t</w:t>
      </w:r>
      <w:r>
        <w:rPr>
          <w:spacing w:val="-2"/>
          <w:sz w:val="22"/>
          <w:szCs w:val="22"/>
          <w:u w:val="single" w:color="000000"/>
        </w:rPr>
        <w:t>a</w:t>
      </w:r>
      <w:r>
        <w:rPr>
          <w:spacing w:val="1"/>
          <w:sz w:val="22"/>
          <w:szCs w:val="22"/>
          <w:u w:val="single" w:color="000000"/>
        </w:rPr>
        <w:t>i</w:t>
      </w:r>
      <w:r>
        <w:rPr>
          <w:sz w:val="22"/>
          <w:szCs w:val="22"/>
          <w:u w:val="single" w:color="000000"/>
        </w:rPr>
        <w:t>l</w:t>
      </w:r>
      <w:r>
        <w:rPr>
          <w:spacing w:val="1"/>
          <w:sz w:val="22"/>
          <w:szCs w:val="22"/>
          <w:u w:val="single" w:color="000000"/>
        </w:rPr>
        <w:t xml:space="preserve"> </w:t>
      </w:r>
      <w:r>
        <w:rPr>
          <w:spacing w:val="-1"/>
          <w:sz w:val="22"/>
          <w:szCs w:val="22"/>
          <w:u w:val="single" w:color="000000"/>
        </w:rPr>
        <w:t>C</w:t>
      </w:r>
      <w:r>
        <w:rPr>
          <w:spacing w:val="-2"/>
          <w:sz w:val="22"/>
          <w:szCs w:val="22"/>
          <w:u w:val="single" w:color="000000"/>
        </w:rPr>
        <w:t>a</w:t>
      </w:r>
      <w:r>
        <w:rPr>
          <w:sz w:val="22"/>
          <w:szCs w:val="22"/>
          <w:u w:val="single" w:color="000000"/>
        </w:rPr>
        <w:t>sh</w:t>
      </w:r>
      <w:r>
        <w:rPr>
          <w:spacing w:val="-1"/>
          <w:sz w:val="22"/>
          <w:szCs w:val="22"/>
          <w:u w:val="single" w:color="000000"/>
        </w:rPr>
        <w:t>i</w:t>
      </w:r>
      <w:r>
        <w:rPr>
          <w:sz w:val="22"/>
          <w:szCs w:val="22"/>
          <w:u w:val="single" w:color="000000"/>
        </w:rPr>
        <w:t>er</w:t>
      </w:r>
    </w:p>
    <w:p w14:paraId="1BE3AA7A" w14:textId="77777777" w:rsidR="00A87ED1" w:rsidRDefault="00976421">
      <w:pPr>
        <w:tabs>
          <w:tab w:val="left" w:pos="1540"/>
        </w:tabs>
        <w:spacing w:before="17" w:line="270" w:lineRule="auto"/>
        <w:ind w:left="1540" w:right="81" w:hanging="360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sz w:val="22"/>
          <w:szCs w:val="22"/>
        </w:rPr>
        <w:t>Ensu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at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ach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cu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ece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ou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by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f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y en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ir</w:t>
      </w:r>
      <w:r>
        <w:rPr>
          <w:sz w:val="22"/>
          <w:szCs w:val="22"/>
        </w:rPr>
        <w:t>on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h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 xml:space="preserve">ch 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nc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es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no</w:t>
      </w:r>
      <w:r>
        <w:rPr>
          <w:spacing w:val="-1"/>
          <w:sz w:val="22"/>
          <w:szCs w:val="22"/>
        </w:rPr>
        <w:t>w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cus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,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 ou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nd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ds,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so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od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ct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no</w:t>
      </w:r>
      <w:r>
        <w:rPr>
          <w:spacing w:val="-1"/>
          <w:sz w:val="22"/>
          <w:szCs w:val="22"/>
        </w:rPr>
        <w:t>w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 xml:space="preserve">d 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pe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f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ce.</w:t>
      </w:r>
    </w:p>
    <w:p w14:paraId="080FBAF4" w14:textId="77777777" w:rsidR="00A87ED1" w:rsidRDefault="00976421">
      <w:pPr>
        <w:spacing w:line="240" w:lineRule="exact"/>
        <w:ind w:left="1180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Ma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 a</w:t>
      </w:r>
      <w:r>
        <w:rPr>
          <w:spacing w:val="-1"/>
          <w:sz w:val="22"/>
          <w:szCs w:val="22"/>
        </w:rPr>
        <w:t>w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en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ss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f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ad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e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s.</w:t>
      </w:r>
    </w:p>
    <w:p w14:paraId="5E83D1B2" w14:textId="77777777" w:rsidR="00A87ED1" w:rsidRDefault="00976421">
      <w:pPr>
        <w:tabs>
          <w:tab w:val="left" w:pos="1540"/>
        </w:tabs>
        <w:spacing w:before="16" w:line="269" w:lineRule="auto"/>
        <w:ind w:left="1541" w:right="119" w:hanging="360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ccu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and e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f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en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r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on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d a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cu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sh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nd 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ed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at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s.</w:t>
      </w:r>
    </w:p>
    <w:p w14:paraId="02107634" w14:textId="77777777" w:rsidR="00A87ED1" w:rsidRDefault="00976421">
      <w:pPr>
        <w:spacing w:line="240" w:lineRule="exact"/>
        <w:ind w:left="1181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m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un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q</w:t>
      </w:r>
      <w:r>
        <w:rPr>
          <w:sz w:val="22"/>
          <w:szCs w:val="22"/>
        </w:rPr>
        <w:t>ues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 xml:space="preserve"> 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ana</w:t>
      </w:r>
      <w:r>
        <w:rPr>
          <w:spacing w:val="-2"/>
          <w:sz w:val="22"/>
          <w:szCs w:val="22"/>
        </w:rPr>
        <w:t>g</w:t>
      </w:r>
      <w:r>
        <w:rPr>
          <w:spacing w:val="3"/>
          <w:sz w:val="22"/>
          <w:szCs w:val="22"/>
        </w:rPr>
        <w:t>e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.</w:t>
      </w:r>
    </w:p>
    <w:p w14:paraId="4C9368E1" w14:textId="77777777" w:rsidR="00A87ED1" w:rsidRDefault="00976421">
      <w:pPr>
        <w:spacing w:before="14"/>
        <w:ind w:left="1181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er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fr</w:t>
      </w:r>
      <w:r>
        <w:rPr>
          <w:sz w:val="22"/>
          <w:szCs w:val="22"/>
        </w:rPr>
        <w:t>om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ll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.</w:t>
      </w:r>
    </w:p>
    <w:p w14:paraId="4E2B5E3A" w14:textId="77777777" w:rsidR="00A87ED1" w:rsidRDefault="00976421">
      <w:pPr>
        <w:spacing w:before="16"/>
        <w:ind w:left="1181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Ma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rl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app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er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sup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es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oc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ed.</w:t>
      </w:r>
    </w:p>
    <w:p w14:paraId="70CAA36B" w14:textId="77777777" w:rsidR="00A87ED1" w:rsidRDefault="00976421">
      <w:pPr>
        <w:spacing w:before="16" w:line="260" w:lineRule="exact"/>
        <w:ind w:left="1181"/>
        <w:rPr>
          <w:sz w:val="22"/>
          <w:szCs w:val="22"/>
        </w:rPr>
      </w:pPr>
      <w:r>
        <w:rPr>
          <w:rFonts w:ascii="Verdana" w:eastAsia="Verdana" w:hAnsi="Verdana" w:cs="Verdana"/>
          <w:position w:val="-1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ny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her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as</w:t>
      </w:r>
      <w:r>
        <w:rPr>
          <w:spacing w:val="-2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s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as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as</w:t>
      </w:r>
      <w:r>
        <w:rPr>
          <w:spacing w:val="-2"/>
          <w:position w:val="-1"/>
          <w:sz w:val="22"/>
          <w:szCs w:val="22"/>
        </w:rPr>
        <w:t>s</w:t>
      </w:r>
      <w:r>
        <w:rPr>
          <w:spacing w:val="1"/>
          <w:position w:val="-1"/>
          <w:sz w:val="22"/>
          <w:szCs w:val="22"/>
        </w:rPr>
        <w:t>i</w:t>
      </w:r>
      <w:r>
        <w:rPr>
          <w:spacing w:val="-2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ned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fr</w:t>
      </w:r>
      <w:r>
        <w:rPr>
          <w:position w:val="-1"/>
          <w:sz w:val="22"/>
          <w:szCs w:val="22"/>
        </w:rPr>
        <w:t>om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ti</w:t>
      </w:r>
      <w:r>
        <w:rPr>
          <w:spacing w:val="-4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 xml:space="preserve"> t</w:t>
      </w:r>
      <w:r>
        <w:rPr>
          <w:position w:val="-1"/>
          <w:sz w:val="22"/>
          <w:szCs w:val="22"/>
        </w:rPr>
        <w:t xml:space="preserve">o </w:t>
      </w:r>
      <w:r>
        <w:rPr>
          <w:spacing w:val="-1"/>
          <w:position w:val="-1"/>
          <w:sz w:val="22"/>
          <w:szCs w:val="22"/>
        </w:rPr>
        <w:t>t</w:t>
      </w:r>
      <w:r>
        <w:rPr>
          <w:spacing w:val="1"/>
          <w:position w:val="-1"/>
          <w:sz w:val="22"/>
          <w:szCs w:val="22"/>
        </w:rPr>
        <w:t>i</w:t>
      </w:r>
      <w:r>
        <w:rPr>
          <w:spacing w:val="-4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by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any </w:t>
      </w:r>
      <w:r>
        <w:rPr>
          <w:spacing w:val="-4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ana</w:t>
      </w:r>
      <w:r>
        <w:rPr>
          <w:spacing w:val="-2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.</w:t>
      </w:r>
    </w:p>
    <w:p w14:paraId="28EC4399" w14:textId="77777777" w:rsidR="00A87ED1" w:rsidRDefault="00A87ED1">
      <w:pPr>
        <w:spacing w:before="4" w:line="120" w:lineRule="exact"/>
        <w:rPr>
          <w:sz w:val="13"/>
          <w:szCs w:val="13"/>
        </w:rPr>
      </w:pPr>
    </w:p>
    <w:p w14:paraId="0AEA04A6" w14:textId="77777777" w:rsidR="00A87ED1" w:rsidRDefault="00976421">
      <w:pPr>
        <w:ind w:left="100"/>
        <w:rPr>
          <w:sz w:val="24"/>
          <w:szCs w:val="24"/>
        </w:rPr>
      </w:pPr>
      <w:r>
        <w:rPr>
          <w:spacing w:val="-2"/>
          <w:sz w:val="24"/>
          <w:szCs w:val="24"/>
          <w:u w:val="single" w:color="000000"/>
        </w:rPr>
        <w:t>B</w:t>
      </w:r>
      <w:r>
        <w:rPr>
          <w:spacing w:val="1"/>
          <w:sz w:val="24"/>
          <w:szCs w:val="24"/>
          <w:u w:val="single" w:color="000000"/>
        </w:rPr>
        <w:t>C</w:t>
      </w:r>
      <w:r>
        <w:rPr>
          <w:sz w:val="24"/>
          <w:szCs w:val="24"/>
          <w:u w:val="single" w:color="000000"/>
        </w:rPr>
        <w:t>D</w:t>
      </w:r>
      <w:r>
        <w:rPr>
          <w:spacing w:val="2"/>
          <w:sz w:val="24"/>
          <w:szCs w:val="24"/>
          <w:u w:val="single" w:color="000000"/>
        </w:rPr>
        <w:t xml:space="preserve"> </w:t>
      </w:r>
      <w:r>
        <w:rPr>
          <w:spacing w:val="-3"/>
          <w:sz w:val="24"/>
          <w:szCs w:val="24"/>
          <w:u w:val="single" w:color="000000"/>
        </w:rPr>
        <w:t>I</w:t>
      </w:r>
      <w:r>
        <w:rPr>
          <w:sz w:val="24"/>
          <w:szCs w:val="24"/>
          <w:u w:val="single" w:color="000000"/>
        </w:rPr>
        <w:t>n</w:t>
      </w:r>
      <w:r>
        <w:rPr>
          <w:spacing w:val="-1"/>
          <w:sz w:val="24"/>
          <w:szCs w:val="24"/>
          <w:u w:val="single" w:color="000000"/>
        </w:rPr>
        <w:t>c</w:t>
      </w:r>
      <w:r>
        <w:rPr>
          <w:sz w:val="24"/>
          <w:szCs w:val="24"/>
          <w:u w:val="single" w:color="000000"/>
        </w:rPr>
        <w:t>.</w:t>
      </w:r>
    </w:p>
    <w:p w14:paraId="4EC11365" w14:textId="77777777" w:rsidR="00A87ED1" w:rsidRDefault="00976421">
      <w:pPr>
        <w:spacing w:before="7"/>
        <w:ind w:left="100"/>
        <w:rPr>
          <w:sz w:val="24"/>
          <w:szCs w:val="24"/>
        </w:rPr>
      </w:pPr>
      <w:r>
        <w:rPr>
          <w:sz w:val="24"/>
          <w:szCs w:val="24"/>
          <w:u w:val="single" w:color="000000"/>
        </w:rPr>
        <w:t>01/06</w:t>
      </w:r>
      <w:r>
        <w:rPr>
          <w:spacing w:val="-1"/>
          <w:sz w:val="24"/>
          <w:szCs w:val="24"/>
          <w:u w:val="single" w:color="000000"/>
        </w:rPr>
        <w:t>-</w:t>
      </w:r>
      <w:r>
        <w:rPr>
          <w:sz w:val="24"/>
          <w:szCs w:val="24"/>
          <w:u w:val="single" w:color="000000"/>
        </w:rPr>
        <w:t>06/07</w:t>
      </w:r>
    </w:p>
    <w:p w14:paraId="6011E148" w14:textId="77777777" w:rsidR="00A87ED1" w:rsidRDefault="00976421">
      <w:pPr>
        <w:spacing w:before="9"/>
        <w:ind w:left="100"/>
        <w:rPr>
          <w:sz w:val="24"/>
          <w:szCs w:val="24"/>
        </w:rPr>
      </w:pPr>
      <w:r>
        <w:rPr>
          <w:spacing w:val="1"/>
          <w:sz w:val="24"/>
          <w:szCs w:val="24"/>
          <w:u w:val="single" w:color="000000"/>
        </w:rPr>
        <w:t>R</w:t>
      </w:r>
      <w:r>
        <w:rPr>
          <w:spacing w:val="-1"/>
          <w:sz w:val="24"/>
          <w:szCs w:val="24"/>
          <w:u w:val="single" w:color="000000"/>
        </w:rPr>
        <w:t>e</w:t>
      </w:r>
      <w:r>
        <w:rPr>
          <w:sz w:val="24"/>
          <w:szCs w:val="24"/>
          <w:u w:val="single" w:color="000000"/>
        </w:rPr>
        <w:t>t</w:t>
      </w:r>
      <w:r>
        <w:rPr>
          <w:spacing w:val="-1"/>
          <w:sz w:val="24"/>
          <w:szCs w:val="24"/>
          <w:u w:val="single" w:color="000000"/>
        </w:rPr>
        <w:t>a</w:t>
      </w:r>
      <w:r>
        <w:rPr>
          <w:sz w:val="24"/>
          <w:szCs w:val="24"/>
          <w:u w:val="single" w:color="000000"/>
        </w:rPr>
        <w:t>il/</w:t>
      </w:r>
      <w:r>
        <w:rPr>
          <w:spacing w:val="1"/>
          <w:sz w:val="24"/>
          <w:szCs w:val="24"/>
          <w:u w:val="single" w:color="000000"/>
        </w:rPr>
        <w:t>C</w:t>
      </w:r>
      <w:r>
        <w:rPr>
          <w:spacing w:val="-1"/>
          <w:sz w:val="24"/>
          <w:szCs w:val="24"/>
          <w:u w:val="single" w:color="000000"/>
        </w:rPr>
        <w:t>a</w:t>
      </w:r>
      <w:r>
        <w:rPr>
          <w:sz w:val="24"/>
          <w:szCs w:val="24"/>
          <w:u w:val="single" w:color="000000"/>
        </w:rPr>
        <w:t>shi</w:t>
      </w:r>
      <w:r>
        <w:rPr>
          <w:spacing w:val="-1"/>
          <w:sz w:val="24"/>
          <w:szCs w:val="24"/>
          <w:u w:val="single" w:color="000000"/>
        </w:rPr>
        <w:t>e</w:t>
      </w:r>
      <w:r>
        <w:rPr>
          <w:sz w:val="24"/>
          <w:szCs w:val="24"/>
          <w:u w:val="single" w:color="000000"/>
        </w:rPr>
        <w:t>r</w:t>
      </w:r>
    </w:p>
    <w:p w14:paraId="28FC6DF6" w14:textId="77777777" w:rsidR="00A87ED1" w:rsidRDefault="00976421">
      <w:pPr>
        <w:spacing w:before="17"/>
        <w:ind w:left="1180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il</w:t>
      </w:r>
    </w:p>
    <w:p w14:paraId="771331EF" w14:textId="77777777" w:rsidR="00A87ED1" w:rsidRDefault="00976421">
      <w:pPr>
        <w:spacing w:before="16"/>
        <w:ind w:left="1180"/>
        <w:rPr>
          <w:sz w:val="22"/>
          <w:szCs w:val="22"/>
        </w:rPr>
      </w:pPr>
      <w:r>
        <w:pict w14:anchorId="37F1D018">
          <v:shape id="_x0000_s1026" type="#_x0000_t75" style="position:absolute;left:0;text-align:left;margin-left:75.25pt;margin-top:-146.8pt;width:309.3pt;height:311.45pt;z-index:-251658240;mso-position-horizontal-relative:page">
            <v:imagedata r:id="rId6" o:title=""/>
            <w10:wrap anchorx="page"/>
          </v:shape>
        </w:pict>
      </w: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Wo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ed 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</w:t>
      </w:r>
      <w:r>
        <w:rPr>
          <w:spacing w:val="1"/>
          <w:sz w:val="22"/>
          <w:szCs w:val="22"/>
        </w:rPr>
        <w:t>it</w:t>
      </w:r>
      <w:r>
        <w:rPr>
          <w:sz w:val="22"/>
          <w:szCs w:val="22"/>
        </w:rPr>
        <w:t xml:space="preserve">h 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us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</w:p>
    <w:p w14:paraId="366F872D" w14:textId="77777777" w:rsidR="00A87ED1" w:rsidRDefault="00976421">
      <w:pPr>
        <w:spacing w:before="14"/>
        <w:ind w:left="1180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ash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and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</w:p>
    <w:p w14:paraId="6FA18BCE" w14:textId="77777777" w:rsidR="00A87ED1" w:rsidRDefault="00976421">
      <w:pPr>
        <w:spacing w:before="16"/>
        <w:ind w:left="1180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oc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ed</w:t>
      </w:r>
    </w:p>
    <w:p w14:paraId="237D6276" w14:textId="77777777" w:rsidR="00A87ED1" w:rsidRDefault="00976421">
      <w:pPr>
        <w:spacing w:before="16"/>
        <w:ind w:left="1181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pu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acy</w:t>
      </w:r>
    </w:p>
    <w:p w14:paraId="1C370FD4" w14:textId="77777777" w:rsidR="00A87ED1" w:rsidRDefault="00976421">
      <w:pPr>
        <w:tabs>
          <w:tab w:val="left" w:pos="1540"/>
        </w:tabs>
        <w:spacing w:before="16" w:line="267" w:lineRule="auto"/>
        <w:ind w:left="1541" w:right="577" w:hanging="360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sz w:val="22"/>
          <w:szCs w:val="22"/>
        </w:rPr>
        <w:t>Ma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 xml:space="preserve">ean, 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an</w:t>
      </w:r>
      <w:r>
        <w:rPr>
          <w:spacing w:val="-1"/>
          <w:sz w:val="22"/>
          <w:szCs w:val="22"/>
        </w:rPr>
        <w:t>i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ed, and ap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ea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ea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 c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ues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 xml:space="preserve">and </w:t>
      </w:r>
      <w:r>
        <w:rPr>
          <w:sz w:val="22"/>
          <w:szCs w:val="22"/>
        </w:rPr>
        <w:t>cus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</w:p>
    <w:p w14:paraId="0766EC05" w14:textId="77777777" w:rsidR="00A87ED1" w:rsidRDefault="00976421">
      <w:pPr>
        <w:spacing w:line="240" w:lineRule="exact"/>
        <w:ind w:left="1181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t</w:t>
      </w:r>
      <w:r>
        <w:rPr>
          <w:sz w:val="22"/>
          <w:szCs w:val="22"/>
        </w:rPr>
        <w:t>han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30 po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s</w:t>
      </w:r>
    </w:p>
    <w:p w14:paraId="1279318B" w14:textId="77777777" w:rsidR="00A87ED1" w:rsidRDefault="00976421">
      <w:pPr>
        <w:spacing w:before="16"/>
        <w:ind w:left="1181"/>
        <w:rPr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Ma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ned</w:t>
      </w:r>
      <w:r>
        <w:rPr>
          <w:spacing w:val="-2"/>
          <w:sz w:val="22"/>
          <w:szCs w:val="22"/>
        </w:rPr>
        <w:t xml:space="preserve"> k</w:t>
      </w:r>
      <w:r>
        <w:rPr>
          <w:sz w:val="22"/>
          <w:szCs w:val="22"/>
        </w:rPr>
        <w:t>no</w:t>
      </w:r>
      <w:r>
        <w:rPr>
          <w:spacing w:val="-1"/>
          <w:sz w:val="22"/>
          <w:szCs w:val="22"/>
        </w:rPr>
        <w:t>w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ed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and ad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co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pany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ncen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 xml:space="preserve">es,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ons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s</w:t>
      </w:r>
    </w:p>
    <w:p w14:paraId="4E6E5E0A" w14:textId="77777777" w:rsidR="00A87ED1" w:rsidRDefault="00A87ED1">
      <w:pPr>
        <w:spacing w:before="13" w:line="280" w:lineRule="exact"/>
        <w:rPr>
          <w:sz w:val="28"/>
          <w:szCs w:val="28"/>
        </w:rPr>
      </w:pPr>
    </w:p>
    <w:p w14:paraId="7B1A767A" w14:textId="77777777" w:rsidR="00A87ED1" w:rsidRDefault="00976421">
      <w:pPr>
        <w:ind w:left="10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DUCA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ION:</w:t>
      </w:r>
    </w:p>
    <w:p w14:paraId="41402626" w14:textId="77777777" w:rsidR="00A87ED1" w:rsidRDefault="00976421">
      <w:pPr>
        <w:spacing w:before="88" w:line="270" w:lineRule="auto"/>
        <w:ind w:left="100" w:right="4684"/>
        <w:rPr>
          <w:sz w:val="22"/>
          <w:szCs w:val="22"/>
        </w:rPr>
      </w:pP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ew</w:t>
      </w:r>
      <w:r>
        <w:rPr>
          <w:spacing w:val="-1"/>
          <w:sz w:val="22"/>
          <w:szCs w:val="22"/>
        </w:rPr>
        <w:t xml:space="preserve"> Y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k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h Schoo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-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ew</w:t>
      </w:r>
      <w:r>
        <w:rPr>
          <w:spacing w:val="-1"/>
          <w:sz w:val="22"/>
          <w:szCs w:val="22"/>
        </w:rPr>
        <w:t xml:space="preserve"> Y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(</w:t>
      </w:r>
      <w:r>
        <w:rPr>
          <w:sz w:val="22"/>
          <w:szCs w:val="22"/>
        </w:rPr>
        <w:t>2004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 xml:space="preserve">2007)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ew</w:t>
      </w:r>
      <w:r>
        <w:rPr>
          <w:spacing w:val="-1"/>
          <w:sz w:val="22"/>
          <w:szCs w:val="22"/>
        </w:rPr>
        <w:t xml:space="preserve"> Y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k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pacing w:val="1"/>
          <w:sz w:val="22"/>
          <w:szCs w:val="22"/>
        </w:rPr>
        <w:t>it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e-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ew</w:t>
      </w:r>
      <w:r>
        <w:rPr>
          <w:spacing w:val="-1"/>
          <w:sz w:val="22"/>
          <w:szCs w:val="22"/>
        </w:rPr>
        <w:t xml:space="preserve"> Y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(</w:t>
      </w:r>
      <w:r>
        <w:rPr>
          <w:sz w:val="22"/>
          <w:szCs w:val="22"/>
        </w:rPr>
        <w:t>2009)</w:t>
      </w:r>
    </w:p>
    <w:p w14:paraId="55045526" w14:textId="77777777" w:rsidR="00A87ED1" w:rsidRDefault="00976421">
      <w:pPr>
        <w:spacing w:line="240" w:lineRule="exact"/>
        <w:ind w:left="100"/>
        <w:rPr>
          <w:sz w:val="22"/>
          <w:szCs w:val="22"/>
        </w:rPr>
      </w:pP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ew</w:t>
      </w:r>
      <w:r>
        <w:rPr>
          <w:spacing w:val="-1"/>
          <w:sz w:val="22"/>
          <w:szCs w:val="22"/>
        </w:rPr>
        <w:t xml:space="preserve"> Y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k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e-</w:t>
      </w:r>
      <w:r>
        <w:rPr>
          <w:spacing w:val="-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ew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Y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(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en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g)</w:t>
      </w:r>
    </w:p>
    <w:p w14:paraId="22436860" w14:textId="77777777" w:rsidR="00A87ED1" w:rsidRDefault="00976421">
      <w:pPr>
        <w:spacing w:before="32"/>
        <w:ind w:left="781" w:right="7001"/>
        <w:jc w:val="center"/>
        <w:rPr>
          <w:sz w:val="22"/>
          <w:szCs w:val="22"/>
        </w:rPr>
      </w:pPr>
      <w:r>
        <w:rPr>
          <w:sz w:val="22"/>
          <w:szCs w:val="22"/>
        </w:rPr>
        <w:t>M</w:t>
      </w:r>
      <w:r>
        <w:rPr>
          <w:spacing w:val="-2"/>
          <w:sz w:val="22"/>
          <w:szCs w:val="22"/>
        </w:rPr>
        <w:t>a</w:t>
      </w:r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: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Ps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cho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gy</w:t>
      </w:r>
    </w:p>
    <w:p w14:paraId="0F07EEFD" w14:textId="77777777" w:rsidR="00A87ED1" w:rsidRDefault="00976421">
      <w:pPr>
        <w:spacing w:before="32"/>
        <w:ind w:left="820"/>
        <w:rPr>
          <w:sz w:val="22"/>
          <w:szCs w:val="22"/>
        </w:rPr>
      </w:pP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P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: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4.0</w:t>
      </w:r>
    </w:p>
    <w:sectPr w:rsidR="00A87ED1">
      <w:pgSz w:w="12240" w:h="15840"/>
      <w:pgMar w:top="138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8427F"/>
    <w:multiLevelType w:val="multilevel"/>
    <w:tmpl w:val="9342D1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ED1"/>
    <w:rsid w:val="00976421"/>
    <w:rsid w:val="00A8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1018154"/>
  <w15:docId w15:val="{36485DA6-E09D-4B37-940D-1A156007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2021-04-09T13:04:00Z</dcterms:created>
  <dcterms:modified xsi:type="dcterms:W3CDTF">2021-04-09T13:10:00Z</dcterms:modified>
</cp:coreProperties>
</file>